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256" w:rsidRPr="000B705A" w:rsidRDefault="00745256">
      <w:pPr>
        <w:spacing w:before="48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  <w:r w:rsidRPr="000B705A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 xml:space="preserve">UMOWA </w:t>
      </w:r>
      <w:r w:rsidR="004962D7" w:rsidRPr="000B705A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>Nr ____</w:t>
      </w:r>
    </w:p>
    <w:p w:rsidR="00745256" w:rsidRPr="000B705A" w:rsidRDefault="0081775F">
      <w:pPr>
        <w:spacing w:before="48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  <w:r w:rsidRPr="000B705A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 xml:space="preserve">dotycząca </w:t>
      </w:r>
      <w:r w:rsidR="00313208" w:rsidRPr="000B705A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 xml:space="preserve">modernizacji instalacji w budynku mieszkalnym </w:t>
      </w:r>
      <w:r w:rsidR="00313208" w:rsidRPr="000B705A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br/>
        <w:t>z wykorzystaniem OZE</w:t>
      </w:r>
    </w:p>
    <w:p w:rsidR="00EE0C63" w:rsidRPr="000B705A" w:rsidRDefault="004C5C91">
      <w:pPr>
        <w:spacing w:before="48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  <w:r w:rsidRPr="000B705A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>(dalej: „Umowa”)</w:t>
      </w:r>
    </w:p>
    <w:p w:rsidR="0025441C" w:rsidRPr="000B705A" w:rsidRDefault="0025441C">
      <w:pPr>
        <w:spacing w:before="48" w:line="100" w:lineRule="atLeast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</w:p>
    <w:p w:rsidR="00C963F3" w:rsidRPr="000B705A" w:rsidRDefault="00C963F3" w:rsidP="00C963F3">
      <w:pPr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zawarta w dniu ………….. 2019 r. pomiędzy:</w:t>
      </w:r>
    </w:p>
    <w:p w:rsidR="00C963F3" w:rsidRPr="000B705A" w:rsidRDefault="00C963F3" w:rsidP="00C963F3">
      <w:pPr>
        <w:spacing w:line="360" w:lineRule="auto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1.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Gminą Nowa Sucha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z siedzibą w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Nowej Suchej 59A, 96-513 Nowa Sucha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 NIP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837-16-93-792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br/>
        <w:t>reprezentowaną przez: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</w:p>
    <w:p w:rsidR="00C963F3" w:rsidRPr="000B705A" w:rsidRDefault="00C963F3" w:rsidP="00C963F3">
      <w:pPr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Macieja Mońka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- Wójta Gminy Nowa Sucha</w:t>
      </w:r>
    </w:p>
    <w:p w:rsidR="00C963F3" w:rsidRPr="000B705A" w:rsidRDefault="00C963F3" w:rsidP="00C963F3">
      <w:pPr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przy kontrasygnacie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  Agaty Żywickiej -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Skarbnika Gminy Nowa Sucha</w:t>
      </w:r>
    </w:p>
    <w:p w:rsidR="00745256" w:rsidRPr="000B705A" w:rsidRDefault="00745256">
      <w:pPr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zwaną w dalszej treści </w:t>
      </w:r>
      <w:r w:rsidR="00B16619" w:rsidRPr="000B705A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="004C5C91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„Gminą”</w:t>
      </w:r>
      <w:r w:rsidR="0032363B" w:rsidRPr="000B705A">
        <w:rPr>
          <w:rFonts w:ascii="Times New Roman" w:eastAsia="Times New Roman" w:hAnsi="Times New Roman" w:cs="Times New Roman"/>
          <w:b/>
          <w:szCs w:val="22"/>
          <w:lang w:val="pl-PL"/>
        </w:rPr>
        <w:t>,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</w:p>
    <w:p w:rsidR="00745256" w:rsidRPr="000B705A" w:rsidRDefault="00745256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a</w:t>
      </w:r>
    </w:p>
    <w:p w:rsidR="000B705A" w:rsidRDefault="00745256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2.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Panem/Panią </w:t>
      </w:r>
      <w:r w:rsidR="004C5C91"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__________________________________________ </w:t>
      </w:r>
    </w:p>
    <w:p w:rsidR="000B705A" w:rsidRDefault="00745256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zam</w:t>
      </w:r>
      <w:r w:rsidR="004C5C91"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4C5C91"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_____________________________</w:t>
      </w:r>
      <w:r w:rsid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4C5C91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nr 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domu </w:t>
      </w:r>
      <w:r w:rsidR="004C5C91"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______________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</w:p>
    <w:p w:rsidR="0061795D" w:rsidRPr="000B705A" w:rsidRDefault="00745256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legitymującego/</w:t>
      </w:r>
      <w:proofErr w:type="spellStart"/>
      <w:r w:rsidRPr="000B705A">
        <w:rPr>
          <w:rFonts w:ascii="Times New Roman" w:eastAsia="Times New Roman" w:hAnsi="Times New Roman" w:cs="Times New Roman"/>
          <w:szCs w:val="22"/>
          <w:lang w:val="pl-PL"/>
        </w:rPr>
        <w:t>cą</w:t>
      </w:r>
      <w:proofErr w:type="spellEnd"/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się dowodem osobistym  nr </w:t>
      </w:r>
      <w:r w:rsidR="004C5C91"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______________________________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br/>
        <w:t xml:space="preserve">wydanym przez </w:t>
      </w:r>
      <w:r w:rsidR="004C5C91"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_____________________________________</w:t>
      </w:r>
      <w:r w:rsidR="000B705A">
        <w:rPr>
          <w:rFonts w:ascii="Times New Roman" w:eastAsia="Times New Roman" w:hAnsi="Times New Roman" w:cs="Times New Roman"/>
          <w:b/>
          <w:szCs w:val="22"/>
          <w:lang w:val="pl-PL"/>
        </w:rPr>
        <w:t>____</w:t>
      </w:r>
      <w:r w:rsidR="000B705A">
        <w:rPr>
          <w:rFonts w:ascii="Times New Roman" w:eastAsia="Times New Roman" w:hAnsi="Times New Roman" w:cs="Times New Roman"/>
          <w:szCs w:val="22"/>
          <w:lang w:val="pl-PL"/>
        </w:rPr>
        <w:t>PESEL</w:t>
      </w:r>
      <w:r w:rsidR="004C5C91"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</w:t>
      </w:r>
      <w:r w:rsidR="000B705A">
        <w:rPr>
          <w:rFonts w:ascii="Times New Roman" w:eastAsia="Times New Roman" w:hAnsi="Times New Roman" w:cs="Times New Roman"/>
          <w:b/>
          <w:szCs w:val="22"/>
          <w:lang w:val="pl-PL"/>
        </w:rPr>
        <w:t>_______________</w:t>
      </w:r>
    </w:p>
    <w:p w:rsidR="000B705A" w:rsidRDefault="0061795D" w:rsidP="0061795D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3.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 Panem/Panią __________________________________________ </w:t>
      </w:r>
    </w:p>
    <w:p w:rsidR="000B705A" w:rsidRDefault="0061795D" w:rsidP="0061795D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zam.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_____________________________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nr  domu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______________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</w:p>
    <w:p w:rsidR="0061795D" w:rsidRPr="000B705A" w:rsidRDefault="0061795D" w:rsidP="0061795D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legitymującego/</w:t>
      </w:r>
      <w:proofErr w:type="spellStart"/>
      <w:r w:rsidRPr="000B705A">
        <w:rPr>
          <w:rFonts w:ascii="Times New Roman" w:eastAsia="Times New Roman" w:hAnsi="Times New Roman" w:cs="Times New Roman"/>
          <w:szCs w:val="22"/>
          <w:lang w:val="pl-PL"/>
        </w:rPr>
        <w:t>cą</w:t>
      </w:r>
      <w:proofErr w:type="spellEnd"/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się dowodem osobistym  nr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______________________________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br/>
        <w:t xml:space="preserve">wydanym przez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___________________________________</w:t>
      </w:r>
      <w:r w:rsidR="000B705A">
        <w:rPr>
          <w:rFonts w:ascii="Times New Roman" w:eastAsia="Times New Roman" w:hAnsi="Times New Roman" w:cs="Times New Roman"/>
          <w:b/>
          <w:szCs w:val="22"/>
          <w:lang w:val="pl-PL"/>
        </w:rPr>
        <w:t>_____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PESEL</w:t>
      </w:r>
      <w:r w:rsidR="000B705A">
        <w:rPr>
          <w:rFonts w:ascii="Times New Roman" w:eastAsia="Times New Roman" w:hAnsi="Times New Roman" w:cs="Times New Roman"/>
          <w:b/>
          <w:szCs w:val="22"/>
          <w:lang w:val="pl-PL"/>
        </w:rPr>
        <w:t>___________________</w:t>
      </w:r>
    </w:p>
    <w:p w:rsidR="00745256" w:rsidRPr="000B705A" w:rsidRDefault="00745256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zwanym/zwanymi w dalszej treści </w:t>
      </w:r>
      <w:r w:rsidR="00B16619" w:rsidRPr="000B705A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="004C5C91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BE48EB" w:rsidRPr="000B705A">
        <w:rPr>
          <w:rFonts w:ascii="Times New Roman" w:eastAsia="Times New Roman" w:hAnsi="Times New Roman" w:cs="Times New Roman"/>
          <w:b/>
          <w:szCs w:val="22"/>
          <w:lang w:val="pl-PL"/>
        </w:rPr>
        <w:t>„</w:t>
      </w:r>
      <w:r w:rsidR="004C5C91"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Uczestnikiem</w:t>
      </w:r>
      <w:r w:rsidR="0061795D" w:rsidRPr="000B705A">
        <w:rPr>
          <w:rFonts w:ascii="Times New Roman" w:eastAsia="Times New Roman" w:hAnsi="Times New Roman" w:cs="Times New Roman"/>
          <w:b/>
          <w:szCs w:val="22"/>
          <w:lang w:val="pl-PL"/>
        </w:rPr>
        <w:t>/</w:t>
      </w:r>
      <w:proofErr w:type="spellStart"/>
      <w:r w:rsidR="0061795D" w:rsidRPr="000B705A">
        <w:rPr>
          <w:rFonts w:ascii="Times New Roman" w:eastAsia="Times New Roman" w:hAnsi="Times New Roman" w:cs="Times New Roman"/>
          <w:b/>
          <w:szCs w:val="22"/>
          <w:lang w:val="pl-PL"/>
        </w:rPr>
        <w:t>ami</w:t>
      </w:r>
      <w:proofErr w:type="spellEnd"/>
      <w:r w:rsidR="004C5C91"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 projektu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”</w:t>
      </w:r>
      <w:r w:rsidR="000B705A">
        <w:rPr>
          <w:rFonts w:ascii="Times New Roman" w:eastAsia="Times New Roman" w:hAnsi="Times New Roman" w:cs="Times New Roman"/>
          <w:b/>
          <w:szCs w:val="22"/>
          <w:lang w:val="pl-PL"/>
        </w:rPr>
        <w:t>.</w:t>
      </w:r>
    </w:p>
    <w:p w:rsidR="0061795D" w:rsidRPr="000B705A" w:rsidRDefault="0061795D" w:rsidP="006E09E4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Gmina i Uczestnik/</w:t>
      </w:r>
      <w:proofErr w:type="spellStart"/>
      <w:r w:rsidRPr="000B705A">
        <w:rPr>
          <w:rFonts w:ascii="Times New Roman" w:eastAsia="Times New Roman" w:hAnsi="Times New Roman" w:cs="Times New Roman"/>
          <w:szCs w:val="22"/>
          <w:lang w:val="pl-PL"/>
        </w:rPr>
        <w:t>cy</w:t>
      </w:r>
      <w:proofErr w:type="spellEnd"/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projektu w dalszej części </w:t>
      </w:r>
      <w:r w:rsidR="00B16619" w:rsidRPr="000B705A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łącznie zwani są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„Stronami”.</w:t>
      </w:r>
    </w:p>
    <w:p w:rsidR="00FC2DD5" w:rsidRPr="000B705A" w:rsidRDefault="0061795D" w:rsidP="00EA5D7A">
      <w:pPr>
        <w:spacing w:line="360" w:lineRule="auto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Strony zgodnie postanowiły, c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o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następuje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: </w:t>
      </w:r>
    </w:p>
    <w:p w:rsidR="00745256" w:rsidRPr="000B705A" w:rsidRDefault="00745256">
      <w:pPr>
        <w:spacing w:line="276" w:lineRule="auto"/>
        <w:ind w:left="360" w:hanging="218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§ 1.</w:t>
      </w:r>
    </w:p>
    <w:p w:rsidR="007828A8" w:rsidRPr="000B705A" w:rsidRDefault="007828A8" w:rsidP="007828A8">
      <w:pPr>
        <w:spacing w:before="34" w:line="276" w:lineRule="auto"/>
        <w:jc w:val="center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Przedmiot </w:t>
      </w:r>
      <w:r w:rsidR="00B16619" w:rsidRPr="000B705A">
        <w:rPr>
          <w:rFonts w:ascii="Times New Roman" w:eastAsia="Times New Roman" w:hAnsi="Times New Roman" w:cs="Times New Roman"/>
          <w:b/>
          <w:szCs w:val="22"/>
          <w:lang w:val="pl-PL"/>
        </w:rPr>
        <w:t>Umowy</w:t>
      </w:r>
    </w:p>
    <w:p w:rsidR="00745256" w:rsidRPr="000B705A" w:rsidRDefault="007828A8" w:rsidP="00A103F3">
      <w:pPr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Przedmiotem niniejszej </w:t>
      </w:r>
      <w:r w:rsidR="00B16619" w:rsidRPr="000B705A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="0061795D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jest ustalenie wzajemnych zobowiązań</w:t>
      </w:r>
      <w:r w:rsidR="004A44AD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związanych z</w:t>
      </w:r>
      <w:r w:rsidR="003A50F1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zaprojektowaniem, dostawą,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montażem i eksploatacją </w:t>
      </w:r>
      <w:r w:rsidR="0061795D" w:rsidRPr="000B705A">
        <w:rPr>
          <w:rFonts w:ascii="Times New Roman" w:eastAsia="Times New Roman" w:hAnsi="Times New Roman" w:cs="Times New Roman"/>
          <w:b/>
          <w:szCs w:val="22"/>
          <w:lang w:val="pl-PL"/>
        </w:rPr>
        <w:t>indywidualnego zestawu OZE (</w:t>
      </w:r>
      <w:bookmarkStart w:id="0" w:name="_GoBack"/>
      <w:r w:rsidR="0061795D" w:rsidRPr="001B3482">
        <w:rPr>
          <w:rFonts w:ascii="Times New Roman" w:eastAsia="Times New Roman" w:hAnsi="Times New Roman" w:cs="Times New Roman"/>
          <w:b/>
          <w:szCs w:val="22"/>
          <w:lang w:val="pl-PL"/>
        </w:rPr>
        <w:t>kolektora słonecznego</w:t>
      </w:r>
      <w:r w:rsidR="00E67CCC" w:rsidRPr="001B3482">
        <w:rPr>
          <w:rFonts w:ascii="Times New Roman" w:eastAsia="Times New Roman" w:hAnsi="Times New Roman" w:cs="Times New Roman"/>
          <w:b/>
          <w:szCs w:val="22"/>
          <w:lang w:val="pl-PL"/>
        </w:rPr>
        <w:t>*</w:t>
      </w:r>
      <w:r w:rsidR="0061795D" w:rsidRPr="001B3482">
        <w:rPr>
          <w:rFonts w:ascii="Times New Roman" w:eastAsia="Times New Roman" w:hAnsi="Times New Roman" w:cs="Times New Roman"/>
          <w:b/>
          <w:szCs w:val="22"/>
          <w:lang w:val="pl-PL"/>
        </w:rPr>
        <w:t>/pompy ciepła</w:t>
      </w:r>
      <w:r w:rsidR="00E67CCC" w:rsidRPr="001B3482">
        <w:rPr>
          <w:rFonts w:ascii="Times New Roman" w:eastAsia="Times New Roman" w:hAnsi="Times New Roman" w:cs="Times New Roman"/>
          <w:b/>
          <w:szCs w:val="22"/>
          <w:lang w:val="pl-PL"/>
        </w:rPr>
        <w:t>*</w:t>
      </w:r>
      <w:r w:rsidR="0061795D" w:rsidRPr="001B3482">
        <w:rPr>
          <w:rFonts w:ascii="Times New Roman" w:eastAsia="Times New Roman" w:hAnsi="Times New Roman" w:cs="Times New Roman"/>
          <w:b/>
          <w:szCs w:val="22"/>
          <w:lang w:val="pl-PL"/>
        </w:rPr>
        <w:t>/paneli fotowoltaicznych</w:t>
      </w:r>
      <w:r w:rsidR="00E67CCC" w:rsidRPr="001B3482">
        <w:rPr>
          <w:rFonts w:ascii="Times New Roman" w:eastAsia="Times New Roman" w:hAnsi="Times New Roman" w:cs="Times New Roman"/>
          <w:b/>
          <w:szCs w:val="22"/>
          <w:lang w:val="pl-PL"/>
        </w:rPr>
        <w:t>*</w:t>
      </w:r>
      <w:r w:rsidR="0061795D" w:rsidRPr="001B3482">
        <w:rPr>
          <w:rFonts w:ascii="Times New Roman" w:eastAsia="Times New Roman" w:hAnsi="Times New Roman" w:cs="Times New Roman"/>
          <w:b/>
          <w:szCs w:val="22"/>
          <w:lang w:val="pl-PL"/>
        </w:rPr>
        <w:t>/kotła na biomasę</w:t>
      </w:r>
      <w:bookmarkEnd w:id="0"/>
      <w:r w:rsidR="00E67CCC" w:rsidRPr="000B705A">
        <w:rPr>
          <w:rFonts w:ascii="Times New Roman" w:eastAsia="Times New Roman" w:hAnsi="Times New Roman" w:cs="Times New Roman"/>
          <w:b/>
          <w:szCs w:val="22"/>
          <w:lang w:val="pl-PL"/>
        </w:rPr>
        <w:t>*</w:t>
      </w:r>
      <w:r w:rsidR="0061795D" w:rsidRPr="000B705A">
        <w:rPr>
          <w:rFonts w:ascii="Times New Roman" w:eastAsia="Times New Roman" w:hAnsi="Times New Roman" w:cs="Times New Roman"/>
          <w:b/>
          <w:szCs w:val="22"/>
          <w:lang w:val="pl-PL"/>
        </w:rPr>
        <w:t>)</w:t>
      </w:r>
      <w:r w:rsidR="00FE013F"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, </w:t>
      </w:r>
      <w:r w:rsidR="00FE013F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dalej jako: </w:t>
      </w:r>
      <w:r w:rsidR="00FE013F" w:rsidRPr="000B705A">
        <w:rPr>
          <w:rFonts w:ascii="Times New Roman" w:eastAsia="Times New Roman" w:hAnsi="Times New Roman" w:cs="Times New Roman"/>
          <w:b/>
          <w:szCs w:val="22"/>
          <w:lang w:val="pl-PL"/>
        </w:rPr>
        <w:t>„indywidualny zestaw OZE”</w:t>
      </w:r>
      <w:r w:rsidR="000877B2"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0877B2" w:rsidRPr="000B705A">
        <w:rPr>
          <w:rFonts w:ascii="Times New Roman" w:eastAsia="Times New Roman" w:hAnsi="Times New Roman" w:cs="Times New Roman"/>
          <w:szCs w:val="22"/>
          <w:lang w:val="pl-PL"/>
        </w:rPr>
        <w:t>o parametrach określonych w</w:t>
      </w:r>
      <w:r w:rsidR="003F17C1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0877B2" w:rsidRPr="000B705A">
        <w:rPr>
          <w:rFonts w:ascii="Times New Roman" w:eastAsia="Times New Roman" w:hAnsi="Times New Roman" w:cs="Times New Roman"/>
          <w:b/>
          <w:szCs w:val="22"/>
          <w:lang w:val="pl-PL"/>
        </w:rPr>
        <w:t>Załączniku nr 1</w:t>
      </w:r>
      <w:r w:rsidR="000877B2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do niniejszej umowy</w:t>
      </w:r>
      <w:r w:rsidR="00FE013F" w:rsidRPr="000B705A">
        <w:rPr>
          <w:rFonts w:ascii="Times New Roman" w:eastAsia="Times New Roman" w:hAnsi="Times New Roman" w:cs="Times New Roman"/>
          <w:szCs w:val="22"/>
          <w:lang w:val="pl-PL"/>
        </w:rPr>
        <w:t>,</w:t>
      </w:r>
      <w:r w:rsidR="0061795D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4635FD" w:rsidRPr="000B705A">
        <w:rPr>
          <w:rFonts w:ascii="Times New Roman" w:eastAsia="Times New Roman" w:hAnsi="Times New Roman" w:cs="Times New Roman"/>
          <w:szCs w:val="22"/>
          <w:lang w:val="pl-PL"/>
        </w:rPr>
        <w:t>na/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w</w:t>
      </w:r>
      <w:r w:rsidR="005B2EEA" w:rsidRPr="000B705A">
        <w:rPr>
          <w:rFonts w:ascii="Times New Roman" w:eastAsia="Times New Roman" w:hAnsi="Times New Roman" w:cs="Times New Roman"/>
          <w:szCs w:val="22"/>
          <w:lang w:val="pl-PL"/>
        </w:rPr>
        <w:t>/przy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budynku</w:t>
      </w:r>
      <w:r w:rsidR="0061795D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mieszkalnym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61795D"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="0081775F"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, </w:t>
      </w:r>
      <w:r w:rsidR="0081775F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przekazaniem </w:t>
      </w:r>
      <w:r w:rsidR="00485595" w:rsidRPr="000B705A">
        <w:rPr>
          <w:rFonts w:ascii="Times New Roman" w:eastAsia="Times New Roman" w:hAnsi="Times New Roman" w:cs="Times New Roman"/>
          <w:szCs w:val="22"/>
          <w:lang w:val="pl-PL"/>
        </w:rPr>
        <w:t>go/</w:t>
      </w:r>
      <w:r w:rsidR="0081775F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ich </w:t>
      </w:r>
      <w:r w:rsidR="0061795D"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Uczestnikowi projektu</w:t>
      </w:r>
      <w:r w:rsidR="0081775F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do korzystania, a następnie na własność</w:t>
      </w:r>
      <w:r w:rsidR="0081775F"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 –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 ramach realizowanej przez Gminę na rzecz </w:t>
      </w:r>
      <w:r w:rsidR="0061795D"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="0061795D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usługi</w:t>
      </w:r>
      <w:r w:rsidR="003A50F1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zaprojektowania i wykonania modernizacji instalacji z zastosowaniem OZE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. </w:t>
      </w:r>
      <w:r w:rsidR="00F30697" w:rsidRPr="000B705A">
        <w:rPr>
          <w:rFonts w:ascii="Times New Roman" w:eastAsia="Times New Roman" w:hAnsi="Times New Roman" w:cs="Times New Roman"/>
          <w:szCs w:val="22"/>
          <w:lang w:val="pl-PL"/>
        </w:rPr>
        <w:t>Zaprojektowanie</w:t>
      </w:r>
      <w:r w:rsidR="003A50F1" w:rsidRPr="000B705A">
        <w:rPr>
          <w:rFonts w:ascii="Times New Roman" w:eastAsia="Times New Roman" w:hAnsi="Times New Roman" w:cs="Times New Roman"/>
          <w:szCs w:val="22"/>
          <w:lang w:val="pl-PL"/>
        </w:rPr>
        <w:t>, dostawa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i montaż </w:t>
      </w:r>
      <w:r w:rsidR="0061795D" w:rsidRPr="000B705A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="003A50F1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wraz z</w:t>
      </w:r>
      <w:r w:rsidR="00F30697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wszelkimi niezbędnymi elementami i</w:t>
      </w:r>
      <w:r w:rsidR="003F17C1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F30697" w:rsidRPr="000B705A">
        <w:rPr>
          <w:rFonts w:ascii="Times New Roman" w:eastAsia="Times New Roman" w:hAnsi="Times New Roman" w:cs="Times New Roman"/>
          <w:szCs w:val="22"/>
          <w:lang w:val="pl-PL"/>
        </w:rPr>
        <w:t>robotami przy zachowaniu obecnie obowiązujących norm</w:t>
      </w:r>
      <w:r w:rsidR="003A50F1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C7214D" w:rsidRPr="000B705A">
        <w:rPr>
          <w:rFonts w:ascii="Times New Roman" w:eastAsia="Times New Roman" w:hAnsi="Times New Roman" w:cs="Times New Roman"/>
          <w:szCs w:val="22"/>
          <w:lang w:val="pl-PL"/>
        </w:rPr>
        <w:t>przez Gminę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jest realizowany w ramach projektu</w:t>
      </w:r>
      <w:r w:rsidR="00A103F3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współfin</w:t>
      </w:r>
      <w:r w:rsidR="00E45F9E" w:rsidRPr="000B705A">
        <w:rPr>
          <w:rFonts w:ascii="Times New Roman" w:eastAsia="Times New Roman" w:hAnsi="Times New Roman" w:cs="Times New Roman"/>
          <w:szCs w:val="22"/>
          <w:lang w:val="pl-PL"/>
        </w:rPr>
        <w:t>ansowa</w:t>
      </w:r>
      <w:r w:rsidR="00167824" w:rsidRPr="000B705A">
        <w:rPr>
          <w:rFonts w:ascii="Times New Roman" w:eastAsia="Times New Roman" w:hAnsi="Times New Roman" w:cs="Times New Roman"/>
          <w:szCs w:val="22"/>
          <w:lang w:val="pl-PL"/>
        </w:rPr>
        <w:t>nego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ze środków E</w:t>
      </w:r>
      <w:r w:rsidR="0061795D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uropejskiego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F</w:t>
      </w:r>
      <w:r w:rsidR="0061795D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unduszu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R</w:t>
      </w:r>
      <w:r w:rsidR="0061795D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ozwoju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R</w:t>
      </w:r>
      <w:r w:rsidR="0061795D" w:rsidRPr="000B705A">
        <w:rPr>
          <w:rFonts w:ascii="Times New Roman" w:eastAsia="Times New Roman" w:hAnsi="Times New Roman" w:cs="Times New Roman"/>
          <w:szCs w:val="22"/>
          <w:lang w:val="pl-PL"/>
        </w:rPr>
        <w:t>egionalnego</w:t>
      </w:r>
      <w:r w:rsidR="006D1875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(dalej: „</w:t>
      </w:r>
      <w:r w:rsidR="006D1875" w:rsidRPr="000B705A">
        <w:rPr>
          <w:rFonts w:ascii="Times New Roman" w:eastAsia="Times New Roman" w:hAnsi="Times New Roman" w:cs="Times New Roman"/>
          <w:b/>
          <w:szCs w:val="22"/>
          <w:lang w:val="pl-PL"/>
        </w:rPr>
        <w:t>EFRR</w:t>
      </w:r>
      <w:r w:rsidR="006D1875" w:rsidRPr="000B705A">
        <w:rPr>
          <w:rFonts w:ascii="Times New Roman" w:eastAsia="Times New Roman" w:hAnsi="Times New Roman" w:cs="Times New Roman"/>
          <w:szCs w:val="22"/>
          <w:lang w:val="pl-PL"/>
        </w:rPr>
        <w:t>”)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w ramach Regionalnego Programu Operacyjnego Woje</w:t>
      </w:r>
      <w:r w:rsidR="00200CC5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wództwa </w:t>
      </w:r>
      <w:r w:rsidR="0061795D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Mazowieckiego </w:t>
      </w:r>
      <w:r w:rsidR="00200CC5" w:rsidRPr="000B705A">
        <w:rPr>
          <w:rFonts w:ascii="Times New Roman" w:eastAsia="Times New Roman" w:hAnsi="Times New Roman" w:cs="Times New Roman"/>
          <w:szCs w:val="22"/>
          <w:lang w:val="pl-PL"/>
        </w:rPr>
        <w:t>na lata 2014-2020</w:t>
      </w:r>
      <w:r w:rsidR="00D45C81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– Działanie 4.1 </w:t>
      </w:r>
      <w:r w:rsidR="0061795D" w:rsidRPr="000B705A">
        <w:rPr>
          <w:rFonts w:ascii="Times New Roman" w:eastAsia="Times New Roman" w:hAnsi="Times New Roman" w:cs="Times New Roman"/>
          <w:szCs w:val="22"/>
          <w:lang w:val="pl-PL"/>
        </w:rPr>
        <w:t>Odnawialne źródła energii</w:t>
      </w:r>
      <w:r w:rsidR="00485595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(dalej: „</w:t>
      </w:r>
      <w:r w:rsidR="00485595" w:rsidRPr="000B705A">
        <w:rPr>
          <w:rFonts w:ascii="Times New Roman" w:eastAsia="Times New Roman" w:hAnsi="Times New Roman" w:cs="Times New Roman"/>
          <w:b/>
          <w:szCs w:val="22"/>
          <w:lang w:val="pl-PL"/>
        </w:rPr>
        <w:t>Projekt</w:t>
      </w:r>
      <w:r w:rsidR="00485595" w:rsidRPr="000B705A">
        <w:rPr>
          <w:rFonts w:ascii="Times New Roman" w:eastAsia="Times New Roman" w:hAnsi="Times New Roman" w:cs="Times New Roman"/>
          <w:szCs w:val="22"/>
          <w:lang w:val="pl-PL"/>
        </w:rPr>
        <w:t>”)</w:t>
      </w:r>
      <w:r w:rsidR="00D45C81"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FC2DD5" w:rsidRPr="000B705A" w:rsidRDefault="00FC2DD5">
      <w:pPr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</w:p>
    <w:p w:rsidR="007C007C" w:rsidRPr="000B705A" w:rsidRDefault="00D241E4" w:rsidP="0009304C">
      <w:pPr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* Niepotrzebne skreślić.</w:t>
      </w:r>
    </w:p>
    <w:p w:rsidR="00745256" w:rsidRPr="000B705A" w:rsidRDefault="00745256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§ 2.</w:t>
      </w:r>
    </w:p>
    <w:p w:rsidR="00745256" w:rsidRPr="000B705A" w:rsidRDefault="00745256">
      <w:pPr>
        <w:tabs>
          <w:tab w:val="left" w:pos="747"/>
        </w:tabs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Postanowienia ogólne</w:t>
      </w:r>
    </w:p>
    <w:p w:rsidR="001A5127" w:rsidRPr="000B705A" w:rsidRDefault="0061795D" w:rsidP="00417808">
      <w:pPr>
        <w:numPr>
          <w:ilvl w:val="0"/>
          <w:numId w:val="1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Uczestnik projektu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oświadcza, że </w:t>
      </w:r>
    </w:p>
    <w:p w:rsidR="001A5127" w:rsidRPr="000B705A" w:rsidRDefault="000B705A" w:rsidP="001A5127">
      <w:pPr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>
        <w:rPr>
          <w:rFonts w:ascii="Times New Roman" w:eastAsia="Times New Roman" w:hAnsi="Times New Roman" w:cs="Times New Roman"/>
          <w:szCs w:val="22"/>
          <w:lang w:val="pl-PL"/>
        </w:rPr>
        <w:t xml:space="preserve">realizacja </w:t>
      </w:r>
      <w:r w:rsidR="00E11C33" w:rsidRPr="000B705A">
        <w:rPr>
          <w:rFonts w:ascii="Times New Roman" w:eastAsia="Times New Roman" w:hAnsi="Times New Roman" w:cs="Times New Roman"/>
          <w:szCs w:val="22"/>
          <w:lang w:val="pl-PL"/>
        </w:rPr>
        <w:t>nastąpi na terenie</w:t>
      </w:r>
      <w:r w:rsidR="000D1FB4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D45C81" w:rsidRPr="000B705A">
        <w:rPr>
          <w:rFonts w:ascii="Times New Roman" w:eastAsia="Times New Roman" w:hAnsi="Times New Roman" w:cs="Times New Roman"/>
          <w:b/>
          <w:szCs w:val="22"/>
          <w:lang w:val="pl-PL"/>
        </w:rPr>
        <w:t>Gminy</w:t>
      </w:r>
      <w:r w:rsidR="00D45C81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C963F3" w:rsidRPr="000B705A">
        <w:rPr>
          <w:rFonts w:ascii="Times New Roman" w:eastAsia="Times New Roman" w:hAnsi="Times New Roman" w:cs="Times New Roman"/>
          <w:b/>
          <w:szCs w:val="22"/>
          <w:lang w:val="pl-PL"/>
        </w:rPr>
        <w:t>Nowa Sucha</w:t>
      </w:r>
      <w:r w:rsidR="001A5127" w:rsidRPr="000B705A">
        <w:rPr>
          <w:rFonts w:ascii="Times New Roman" w:eastAsia="Times New Roman" w:hAnsi="Times New Roman" w:cs="Times New Roman"/>
          <w:szCs w:val="22"/>
          <w:lang w:val="pl-PL"/>
        </w:rPr>
        <w:t>,</w:t>
      </w:r>
      <w:r w:rsidR="000D1FB4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woj.</w:t>
      </w:r>
      <w:r w:rsidR="00E11C33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0D1FB4" w:rsidRPr="000B705A">
        <w:rPr>
          <w:rFonts w:ascii="Times New Roman" w:eastAsia="Times New Roman" w:hAnsi="Times New Roman" w:cs="Times New Roman"/>
          <w:szCs w:val="22"/>
          <w:lang w:val="pl-PL"/>
        </w:rPr>
        <w:t>mazowieckie</w:t>
      </w:r>
    </w:p>
    <w:p w:rsidR="001A5127" w:rsidRPr="000B705A" w:rsidRDefault="001A5127" w:rsidP="001A5127">
      <w:pPr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lastRenderedPageBreak/>
        <w:t>p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osiada prawo własności/współwłasności budynku mieszkalnego pod adresem </w:t>
      </w:r>
      <w:r w:rsidR="0061795D"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_______</w:t>
      </w:r>
      <w:r w:rsidR="0061795D"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____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>, usyt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uowanego na działce </w:t>
      </w:r>
      <w:r w:rsidR="00AC29F9" w:rsidRPr="000B705A">
        <w:rPr>
          <w:rFonts w:ascii="Times New Roman" w:eastAsia="Times New Roman" w:hAnsi="Times New Roman" w:cs="Times New Roman"/>
          <w:szCs w:val="22"/>
          <w:lang w:val="pl-PL"/>
        </w:rPr>
        <w:t>o nr ewidencyjnym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0B705A">
        <w:rPr>
          <w:rFonts w:ascii="Times New Roman" w:eastAsia="Times New Roman" w:hAnsi="Times New Roman" w:cs="Times New Roman"/>
          <w:b/>
          <w:szCs w:val="22"/>
          <w:lang w:val="pl-PL"/>
        </w:rPr>
        <w:t>______________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>położonej</w:t>
      </w:r>
      <w:r w:rsid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>w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0B705A">
        <w:rPr>
          <w:rFonts w:ascii="Times New Roman" w:eastAsia="Times New Roman" w:hAnsi="Times New Roman" w:cs="Times New Roman"/>
          <w:szCs w:val="22"/>
          <w:lang w:val="pl-PL"/>
        </w:rPr>
        <w:t>miejscowości</w:t>
      </w:r>
      <w:r w:rsidR="0061795D"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_________________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_____________________</w:t>
      </w:r>
      <w:r w:rsidR="0061795D" w:rsidRPr="000B705A">
        <w:rPr>
          <w:rFonts w:ascii="Times New Roman" w:eastAsia="Times New Roman" w:hAnsi="Times New Roman" w:cs="Times New Roman"/>
          <w:b/>
          <w:szCs w:val="22"/>
          <w:lang w:val="pl-PL"/>
        </w:rPr>
        <w:t>__</w:t>
      </w:r>
      <w:r w:rsidR="000B705A">
        <w:rPr>
          <w:rFonts w:ascii="Times New Roman" w:eastAsia="Times New Roman" w:hAnsi="Times New Roman" w:cs="Times New Roman"/>
          <w:szCs w:val="22"/>
          <w:lang w:val="pl-PL"/>
        </w:rPr>
        <w:t xml:space="preserve"> w obrębie ewidencyjnym</w:t>
      </w:r>
      <w:r w:rsidR="00AC29F9" w:rsidRPr="000B705A">
        <w:rPr>
          <w:rFonts w:ascii="Times New Roman" w:eastAsia="Times New Roman" w:hAnsi="Times New Roman" w:cs="Times New Roman"/>
          <w:szCs w:val="22"/>
          <w:lang w:val="pl-PL"/>
        </w:rPr>
        <w:t>_____________________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______________</w:t>
      </w:r>
      <w:r w:rsidR="00AC29F9" w:rsidRPr="000B705A">
        <w:rPr>
          <w:rFonts w:ascii="Times New Roman" w:eastAsia="Times New Roman" w:hAnsi="Times New Roman" w:cs="Times New Roman"/>
          <w:szCs w:val="22"/>
          <w:lang w:val="pl-PL"/>
        </w:rPr>
        <w:t>__</w:t>
      </w:r>
      <w:r w:rsidR="002D590A" w:rsidRPr="000B705A">
        <w:rPr>
          <w:rFonts w:ascii="Times New Roman" w:eastAsia="Times New Roman" w:hAnsi="Times New Roman" w:cs="Times New Roman"/>
          <w:szCs w:val="22"/>
          <w:lang w:val="pl-PL"/>
        </w:rPr>
        <w:t>,</w:t>
      </w:r>
      <w:r w:rsidR="00AC29F9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dla której prowadzona jest księga wieczysta o nr KW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AC29F9" w:rsidRPr="000B705A">
        <w:rPr>
          <w:rFonts w:ascii="Times New Roman" w:eastAsia="Times New Roman" w:hAnsi="Times New Roman" w:cs="Times New Roman"/>
          <w:szCs w:val="22"/>
          <w:lang w:val="pl-PL"/>
        </w:rPr>
        <w:t>____________________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_____________________</w:t>
      </w:r>
      <w:r w:rsidR="00AC29F9" w:rsidRPr="000B705A">
        <w:rPr>
          <w:rFonts w:ascii="Times New Roman" w:eastAsia="Times New Roman" w:hAnsi="Times New Roman" w:cs="Times New Roman"/>
          <w:szCs w:val="22"/>
          <w:lang w:val="pl-PL"/>
        </w:rPr>
        <w:t>_ prowadzona przez Sąd Rejonowy w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E11C33" w:rsidRPr="000B705A">
        <w:rPr>
          <w:rFonts w:ascii="Times New Roman" w:eastAsia="Times New Roman" w:hAnsi="Times New Roman" w:cs="Times New Roman"/>
          <w:szCs w:val="22"/>
          <w:lang w:val="pl-PL"/>
        </w:rPr>
        <w:t>Sochaczewie</w:t>
      </w:r>
      <w:r w:rsidR="00AC29F9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, 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___</w:t>
      </w:r>
      <w:r w:rsidR="00AC29F9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___ Wydział Ksiąg Wieczystych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>lub posiada inny tytuł prawny do dyspono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wania tym budynkiem mieszkalnym,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</w:p>
    <w:p w:rsidR="001A5127" w:rsidRPr="000B705A" w:rsidRDefault="001A5127" w:rsidP="001A5127">
      <w:pPr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w budynku</w:t>
      </w:r>
      <w:r w:rsidR="002D590A" w:rsidRPr="000B705A">
        <w:rPr>
          <w:rFonts w:ascii="Times New Roman" w:eastAsia="Times New Roman" w:hAnsi="Times New Roman" w:cs="Times New Roman"/>
          <w:szCs w:val="22"/>
          <w:lang w:val="pl-PL"/>
        </w:rPr>
        <w:t>,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o którym mowa w pkt. 2) </w:t>
      </w:r>
      <w:r w:rsidR="00663143" w:rsidRPr="000B705A">
        <w:rPr>
          <w:rFonts w:ascii="Times New Roman" w:eastAsia="Times New Roman" w:hAnsi="Times New Roman" w:cs="Times New Roman"/>
          <w:szCs w:val="22"/>
          <w:lang w:val="pl-PL"/>
        </w:rPr>
        <w:t>jest/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nie</w:t>
      </w:r>
      <w:r w:rsidR="00663143" w:rsidRPr="000B705A">
        <w:rPr>
          <w:rStyle w:val="Odwoanieprzypisudolnego"/>
          <w:rFonts w:ascii="Times New Roman" w:eastAsia="Times New Roman" w:hAnsi="Times New Roman" w:cs="Times New Roman"/>
          <w:szCs w:val="22"/>
          <w:lang w:val="pl-PL"/>
        </w:rPr>
        <w:footnoteReference w:id="1"/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jest prowadzona działalność gospodarcza</w:t>
      </w:r>
      <w:r w:rsidR="00485595" w:rsidRPr="000B705A">
        <w:rPr>
          <w:rFonts w:ascii="Times New Roman" w:hAnsi="Times New Roman" w:cs="Times New Roman"/>
          <w:szCs w:val="22"/>
          <w:lang w:val="pl-PL"/>
        </w:rPr>
        <w:t>.</w:t>
      </w:r>
    </w:p>
    <w:p w:rsidR="000956EC" w:rsidRPr="000B705A" w:rsidRDefault="000956EC" w:rsidP="000956EC">
      <w:pPr>
        <w:numPr>
          <w:ilvl w:val="0"/>
          <w:numId w:val="1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W przypadku gdy w §2 ust. 1 pkt. 3 zaznaczono, że w budynku jest prowadzona działalność gospodarcza udział w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projekcie będzie możliwy, ale będzie uzależniony od możliwości przyznania pomocy </w:t>
      </w:r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 xml:space="preserve">de </w:t>
      </w:r>
      <w:proofErr w:type="spellStart"/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>minimis</w:t>
      </w:r>
      <w:proofErr w:type="spellEnd"/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i na zasadach z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tego wynikających.</w:t>
      </w:r>
    </w:p>
    <w:p w:rsidR="000956EC" w:rsidRPr="000B705A" w:rsidRDefault="000956EC" w:rsidP="000956EC">
      <w:pPr>
        <w:numPr>
          <w:ilvl w:val="0"/>
          <w:numId w:val="1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 przypadku występowania o pomoc </w:t>
      </w:r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 xml:space="preserve">de </w:t>
      </w:r>
      <w:proofErr w:type="spellStart"/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>minimis</w:t>
      </w:r>
      <w:proofErr w:type="spellEnd"/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zobowiązany jest podpisać oświadczenie o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nieprzyznaniu pomocy </w:t>
      </w:r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 xml:space="preserve">de </w:t>
      </w:r>
      <w:proofErr w:type="spellStart"/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>minimis</w:t>
      </w:r>
      <w:proofErr w:type="spellEnd"/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na przedsięwzięcie przewidziane w ramach Projektu oraz stanowiące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Załącznik nr 2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do umowy oraz wypełnić i podpisać oświadczenie o wysokości przyznanej dotychczas pomocy </w:t>
      </w:r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>de</w:t>
      </w:r>
      <w:r w:rsidR="007C007C" w:rsidRPr="000B705A">
        <w:rPr>
          <w:rFonts w:ascii="Times New Roman" w:eastAsia="Times New Roman" w:hAnsi="Times New Roman" w:cs="Times New Roman"/>
          <w:i/>
          <w:szCs w:val="22"/>
          <w:lang w:val="pl-PL"/>
        </w:rPr>
        <w:t> </w:t>
      </w:r>
      <w:proofErr w:type="spellStart"/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>minimis</w:t>
      </w:r>
      <w:proofErr w:type="spellEnd"/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stanowiące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Załącznik nr 3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do umowy.</w:t>
      </w:r>
    </w:p>
    <w:p w:rsidR="00A46339" w:rsidRPr="000B705A" w:rsidRDefault="00A1179E" w:rsidP="00417808">
      <w:pPr>
        <w:numPr>
          <w:ilvl w:val="0"/>
          <w:numId w:val="1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B705A" w:rsidDel="00A1179E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upoważnia </w:t>
      </w:r>
      <w:r w:rsidR="00745256" w:rsidRPr="000B705A">
        <w:rPr>
          <w:rFonts w:ascii="Times New Roman" w:eastAsia="Times New Roman" w:hAnsi="Times New Roman" w:cs="Times New Roman"/>
          <w:b/>
          <w:szCs w:val="22"/>
          <w:lang w:val="pl-PL"/>
        </w:rPr>
        <w:t>Gminę,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do występowania w jego imieniu przed właściwymi organami administracyjnymi, przy ubieganiu się o uzyskanie przewidzianych przepisami prawa niezbędnych opinii, decyzji, zezwoleń i innych dokumentów niezbędnych dla prawidłowej realizacji projektu, o którym mowa w §1 dotyczących nieruchomości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Pr="000B705A" w:rsidDel="00A1179E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>określonej w ust.1</w:t>
      </w:r>
      <w:r w:rsidR="000A5E49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pkt 2.</w:t>
      </w:r>
    </w:p>
    <w:p w:rsidR="007828A8" w:rsidRPr="000B705A" w:rsidRDefault="00A1179E" w:rsidP="00417808">
      <w:pPr>
        <w:numPr>
          <w:ilvl w:val="0"/>
          <w:numId w:val="1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B705A" w:rsidDel="00A1179E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oświadcza, że budynek, o którym mowa w ust. 1 posiada warunki techniczne umożliwiające montaż </w:t>
      </w:r>
      <w:r w:rsidR="00C92F92" w:rsidRPr="000B705A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w szczególności posiada </w:t>
      </w:r>
      <w:r w:rsidR="001A5127" w:rsidRPr="000B705A">
        <w:rPr>
          <w:rFonts w:ascii="Times New Roman" w:hAnsi="Times New Roman" w:cs="Times New Roman"/>
          <w:szCs w:val="22"/>
          <w:lang w:val="pl-PL"/>
        </w:rPr>
        <w:t xml:space="preserve">wewnętrzną instalację wodną, </w:t>
      </w:r>
      <w:r w:rsidR="000A5E49" w:rsidRPr="000B705A">
        <w:rPr>
          <w:rFonts w:ascii="Times New Roman" w:hAnsi="Times New Roman" w:cs="Times New Roman"/>
          <w:szCs w:val="22"/>
          <w:lang w:val="pl-PL"/>
        </w:rPr>
        <w:t xml:space="preserve">instalacją centralnego ogrzewania, </w:t>
      </w:r>
      <w:r w:rsidR="003E1DAE" w:rsidRPr="000B705A">
        <w:rPr>
          <w:rFonts w:ascii="Times New Roman" w:hAnsi="Times New Roman" w:cs="Times New Roman"/>
          <w:szCs w:val="22"/>
          <w:lang w:val="pl-PL"/>
        </w:rPr>
        <w:t xml:space="preserve">instalację teletechniczną ze stałym numerem IP, </w:t>
      </w:r>
      <w:r w:rsidR="000A5E49" w:rsidRPr="000B705A">
        <w:rPr>
          <w:rFonts w:ascii="Times New Roman" w:hAnsi="Times New Roman" w:cs="Times New Roman"/>
          <w:szCs w:val="22"/>
          <w:lang w:val="pl-PL"/>
        </w:rPr>
        <w:t>posiada dach w</w:t>
      </w:r>
      <w:r w:rsidR="001A5127" w:rsidRPr="000B705A">
        <w:rPr>
          <w:rFonts w:ascii="Times New Roman" w:hAnsi="Times New Roman" w:cs="Times New Roman"/>
          <w:szCs w:val="22"/>
          <w:lang w:val="pl-PL"/>
        </w:rPr>
        <w:t xml:space="preserve"> dobry</w:t>
      </w:r>
      <w:r w:rsidR="000A5E49" w:rsidRPr="000B705A">
        <w:rPr>
          <w:rFonts w:ascii="Times New Roman" w:hAnsi="Times New Roman" w:cs="Times New Roman"/>
          <w:szCs w:val="22"/>
          <w:lang w:val="pl-PL"/>
        </w:rPr>
        <w:t>m</w:t>
      </w:r>
      <w:r w:rsidR="001A5127" w:rsidRPr="000B705A">
        <w:rPr>
          <w:rFonts w:ascii="Times New Roman" w:hAnsi="Times New Roman" w:cs="Times New Roman"/>
          <w:szCs w:val="22"/>
          <w:lang w:val="pl-PL"/>
        </w:rPr>
        <w:t xml:space="preserve"> stan</w:t>
      </w:r>
      <w:r w:rsidR="000A5E49" w:rsidRPr="000B705A">
        <w:rPr>
          <w:rFonts w:ascii="Times New Roman" w:hAnsi="Times New Roman" w:cs="Times New Roman"/>
          <w:szCs w:val="22"/>
          <w:lang w:val="pl-PL"/>
        </w:rPr>
        <w:t>ie</w:t>
      </w:r>
      <w:r w:rsidR="001A5127" w:rsidRPr="000B705A">
        <w:rPr>
          <w:rFonts w:ascii="Times New Roman" w:hAnsi="Times New Roman" w:cs="Times New Roman"/>
          <w:szCs w:val="22"/>
          <w:lang w:val="pl-PL"/>
        </w:rPr>
        <w:t xml:space="preserve"> techniczny</w:t>
      </w:r>
      <w:r w:rsidR="000A5E49" w:rsidRPr="000B705A">
        <w:rPr>
          <w:rFonts w:ascii="Times New Roman" w:hAnsi="Times New Roman" w:cs="Times New Roman"/>
          <w:szCs w:val="22"/>
          <w:lang w:val="pl-PL"/>
        </w:rPr>
        <w:t>m</w:t>
      </w:r>
      <w:r w:rsidR="001A5127" w:rsidRPr="000B705A">
        <w:rPr>
          <w:rFonts w:ascii="Times New Roman" w:hAnsi="Times New Roman" w:cs="Times New Roman"/>
          <w:szCs w:val="22"/>
          <w:lang w:val="pl-PL"/>
        </w:rPr>
        <w:t xml:space="preserve"> </w:t>
      </w:r>
      <w:r w:rsidR="000A5E49" w:rsidRPr="000B705A">
        <w:rPr>
          <w:rFonts w:ascii="Times New Roman" w:hAnsi="Times New Roman" w:cs="Times New Roman"/>
          <w:szCs w:val="22"/>
          <w:lang w:val="pl-PL"/>
        </w:rPr>
        <w:t>lub inne miejsce wskazane</w:t>
      </w:r>
      <w:r w:rsidR="00A46339" w:rsidRPr="000B705A">
        <w:rPr>
          <w:rFonts w:ascii="Times New Roman" w:hAnsi="Times New Roman" w:cs="Times New Roman"/>
          <w:szCs w:val="22"/>
          <w:lang w:val="pl-PL"/>
        </w:rPr>
        <w:t xml:space="preserve"> do montażu </w:t>
      </w:r>
      <w:r w:rsidR="003D5867" w:rsidRPr="000B705A">
        <w:rPr>
          <w:rFonts w:ascii="Times New Roman" w:hAnsi="Times New Roman" w:cs="Times New Roman"/>
          <w:szCs w:val="22"/>
          <w:lang w:val="pl-PL"/>
        </w:rPr>
        <w:t>indywidualnego zestawu OZE</w:t>
      </w:r>
      <w:r w:rsidR="001A5127" w:rsidRPr="000B705A">
        <w:rPr>
          <w:rFonts w:ascii="Times New Roman" w:hAnsi="Times New Roman" w:cs="Times New Roman"/>
          <w:szCs w:val="22"/>
          <w:lang w:val="pl-PL"/>
        </w:rPr>
        <w:t xml:space="preserve">, posiada wolną powierzchnię wewnątrz budynku </w:t>
      </w:r>
      <w:r w:rsidR="00A46339" w:rsidRPr="000B705A">
        <w:rPr>
          <w:rFonts w:ascii="Times New Roman" w:hAnsi="Times New Roman" w:cs="Times New Roman"/>
          <w:szCs w:val="22"/>
          <w:lang w:val="pl-PL"/>
        </w:rPr>
        <w:t>umożliwiającą montaż urządzeń oraz instalację elektryczną wy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>posażoną w zabezpieczenia, zgodne z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>obowiązującymi normami i przepisami</w:t>
      </w:r>
      <w:r w:rsidR="00D241E4"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A46339" w:rsidRPr="000B705A" w:rsidRDefault="00A1179E" w:rsidP="0011041E">
      <w:pPr>
        <w:numPr>
          <w:ilvl w:val="0"/>
          <w:numId w:val="1"/>
        </w:numPr>
        <w:tabs>
          <w:tab w:val="clear" w:pos="360"/>
          <w:tab w:val="left" w:pos="142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B705A" w:rsidDel="00A1179E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7828A8" w:rsidRPr="000B705A">
        <w:rPr>
          <w:rFonts w:ascii="Times New Roman" w:eastAsia="Times New Roman" w:hAnsi="Times New Roman" w:cs="Times New Roman"/>
          <w:szCs w:val="22"/>
          <w:lang w:val="pl-PL"/>
        </w:rPr>
        <w:t>oświadcza, że budynek, o którym mowa w ust. 1 jest jednorodzinnym budynkiem mieszkalnym, którego powierzchnia użytkowa nie przekracza 300 metrów kwadratowych / przekracza</w:t>
      </w:r>
      <w:r w:rsidR="007E5171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828A8" w:rsidRPr="000B705A">
        <w:rPr>
          <w:rFonts w:ascii="Times New Roman" w:eastAsia="Times New Roman" w:hAnsi="Times New Roman" w:cs="Times New Roman"/>
          <w:szCs w:val="22"/>
          <w:lang w:val="pl-PL"/>
        </w:rPr>
        <w:t>300</w:t>
      </w:r>
      <w:r w:rsidR="00C87627">
        <w:rPr>
          <w:rStyle w:val="Odwoanieprzypisudolnego"/>
          <w:rFonts w:ascii="Times New Roman" w:eastAsia="Times New Roman" w:hAnsi="Times New Roman" w:cs="Times New Roman"/>
          <w:szCs w:val="22"/>
          <w:lang w:val="pl-PL"/>
        </w:rPr>
        <w:t>1</w:t>
      </w:r>
      <w:r w:rsidR="007828A8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metrów kwadratowych o </w:t>
      </w:r>
      <w:r w:rsidR="003D5867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____ </w:t>
      </w:r>
      <w:r w:rsidR="007828A8" w:rsidRPr="000B705A">
        <w:rPr>
          <w:rFonts w:ascii="Times New Roman" w:eastAsia="Times New Roman" w:hAnsi="Times New Roman" w:cs="Times New Roman"/>
          <w:szCs w:val="22"/>
          <w:lang w:val="pl-PL"/>
        </w:rPr>
        <w:t>metrów kwadratowych.</w:t>
      </w:r>
      <w:r w:rsidR="007E5171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</w:p>
    <w:p w:rsidR="00FC2DD5" w:rsidRPr="000B705A" w:rsidRDefault="005262DA" w:rsidP="00E86B3F">
      <w:pPr>
        <w:numPr>
          <w:ilvl w:val="0"/>
          <w:numId w:val="1"/>
        </w:numPr>
        <w:tabs>
          <w:tab w:val="clear" w:pos="360"/>
          <w:tab w:val="left" w:pos="142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Uczestnik projektu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oświadcza, że jest świadom, że dla budynku jednorodzinnego mieszkalnego, którego powierzchnia użytkowa przekracza 300 metrów kwadratowych</w:t>
      </w:r>
      <w:r w:rsidR="000B705A">
        <w:rPr>
          <w:rFonts w:ascii="Times New Roman" w:eastAsia="Times New Roman" w:hAnsi="Times New Roman" w:cs="Times New Roman"/>
          <w:szCs w:val="22"/>
          <w:lang w:val="pl-PL"/>
        </w:rPr>
        <w:t>, dla powierzchni ponad 300 metrów kwadratowych oraz dla instalacji montowanych na/w budynkach gospodarczych i na gruncie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stawka VAT wynosi 23%.</w:t>
      </w:r>
    </w:p>
    <w:p w:rsidR="00C41547" w:rsidRPr="000B705A" w:rsidRDefault="00C41547" w:rsidP="00C41547">
      <w:pPr>
        <w:numPr>
          <w:ilvl w:val="0"/>
          <w:numId w:val="1"/>
        </w:numPr>
        <w:tabs>
          <w:tab w:val="clear" w:pos="360"/>
          <w:tab w:val="left" w:pos="142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Uczestnik projektu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oświadcza, że jest świadom, że dla budynku jednorodzinnego mieszkalnego, którego powierzchnia użytkowa nie przekracza 300 metrów kwa</w:t>
      </w:r>
      <w:r w:rsidR="001F2970" w:rsidRPr="000B705A">
        <w:rPr>
          <w:rFonts w:ascii="Times New Roman" w:eastAsia="Times New Roman" w:hAnsi="Times New Roman" w:cs="Times New Roman"/>
          <w:szCs w:val="22"/>
          <w:lang w:val="pl-PL"/>
        </w:rPr>
        <w:t>dratowych stawka VAT wynosi 8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%.</w:t>
      </w:r>
    </w:p>
    <w:p w:rsidR="00012CD9" w:rsidRPr="000B705A" w:rsidRDefault="00745256" w:rsidP="007E5ACF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§ </w:t>
      </w:r>
      <w:r w:rsidR="00F12B86" w:rsidRPr="000B705A">
        <w:rPr>
          <w:rFonts w:ascii="Times New Roman" w:eastAsia="Times New Roman" w:hAnsi="Times New Roman" w:cs="Times New Roman"/>
          <w:b/>
          <w:szCs w:val="22"/>
          <w:lang w:val="pl-PL"/>
        </w:rPr>
        <w:t>3.</w:t>
      </w:r>
    </w:p>
    <w:p w:rsidR="00F12B86" w:rsidRPr="000B705A" w:rsidRDefault="00F12B86" w:rsidP="0011041E">
      <w:pPr>
        <w:pStyle w:val="Bezodstpw1"/>
        <w:spacing w:line="276" w:lineRule="auto"/>
        <w:jc w:val="center"/>
        <w:rPr>
          <w:b/>
          <w:sz w:val="22"/>
        </w:rPr>
      </w:pPr>
      <w:r w:rsidRPr="000B705A">
        <w:rPr>
          <w:b/>
          <w:sz w:val="22"/>
        </w:rPr>
        <w:t xml:space="preserve">Warunki użyczenia nieruchomości na cele realizacji </w:t>
      </w:r>
      <w:r w:rsidR="00B16619" w:rsidRPr="000B705A">
        <w:rPr>
          <w:b/>
          <w:sz w:val="22"/>
        </w:rPr>
        <w:t>Umowy</w:t>
      </w:r>
    </w:p>
    <w:p w:rsidR="00F12B86" w:rsidRPr="000B705A" w:rsidRDefault="00F12B86" w:rsidP="0011041E">
      <w:pPr>
        <w:pStyle w:val="Bezodstpw1"/>
        <w:numPr>
          <w:ilvl w:val="0"/>
          <w:numId w:val="18"/>
        </w:numPr>
        <w:spacing w:line="276" w:lineRule="auto"/>
        <w:ind w:left="284" w:hanging="284"/>
        <w:rPr>
          <w:sz w:val="22"/>
        </w:rPr>
      </w:pPr>
      <w:r w:rsidRPr="000B705A">
        <w:rPr>
          <w:b/>
          <w:sz w:val="22"/>
        </w:rPr>
        <w:t>Uczestnik projektu</w:t>
      </w:r>
      <w:r w:rsidRPr="000B705A">
        <w:rPr>
          <w:sz w:val="22"/>
        </w:rPr>
        <w:t xml:space="preserve"> użycza </w:t>
      </w:r>
      <w:r w:rsidRPr="000B705A">
        <w:rPr>
          <w:b/>
          <w:sz w:val="22"/>
        </w:rPr>
        <w:t>Gminie</w:t>
      </w:r>
      <w:r w:rsidRPr="000B705A">
        <w:rPr>
          <w:sz w:val="22"/>
        </w:rPr>
        <w:t xml:space="preserve">, na czas określony, do bezpłatnego korzystania z części nieruchomości, o której mowa w </w:t>
      </w:r>
      <w:r w:rsidR="00C274D4" w:rsidRPr="000B705A">
        <w:rPr>
          <w:sz w:val="22"/>
        </w:rPr>
        <w:t>§ 2 ust.1 pkt 2</w:t>
      </w:r>
      <w:r w:rsidRPr="000B705A">
        <w:rPr>
          <w:sz w:val="22"/>
        </w:rPr>
        <w:t>, w tym</w:t>
      </w:r>
      <w:r w:rsidR="006F4D7B" w:rsidRPr="000B705A">
        <w:rPr>
          <w:sz w:val="22"/>
        </w:rPr>
        <w:t xml:space="preserve"> posadowionego na niej budynku </w:t>
      </w:r>
      <w:r w:rsidR="003E1DAE" w:rsidRPr="000B705A">
        <w:rPr>
          <w:sz w:val="22"/>
        </w:rPr>
        <w:t xml:space="preserve">wraz z przyłączem telekomunikacyjnym o stałym numerze IP, </w:t>
      </w:r>
      <w:r w:rsidR="006F4D7B" w:rsidRPr="000B705A">
        <w:rPr>
          <w:sz w:val="22"/>
        </w:rPr>
        <w:t>w części niezbędnej dla przeprowadzenia montażu</w:t>
      </w:r>
      <w:r w:rsidR="002E4117" w:rsidRPr="000B705A">
        <w:rPr>
          <w:sz w:val="22"/>
        </w:rPr>
        <w:t xml:space="preserve"> indywidualnego zestawu OZE przez okres trwania </w:t>
      </w:r>
      <w:r w:rsidR="00B16619" w:rsidRPr="000B705A">
        <w:rPr>
          <w:sz w:val="22"/>
        </w:rPr>
        <w:t>Umowy</w:t>
      </w:r>
      <w:r w:rsidR="002E4117" w:rsidRPr="000B705A">
        <w:rPr>
          <w:sz w:val="22"/>
        </w:rPr>
        <w:t>.</w:t>
      </w:r>
      <w:r w:rsidRPr="000B705A">
        <w:rPr>
          <w:sz w:val="22"/>
        </w:rPr>
        <w:tab/>
      </w:r>
    </w:p>
    <w:p w:rsidR="00F12B86" w:rsidRPr="000B705A" w:rsidRDefault="00F12B86" w:rsidP="0011041E">
      <w:pPr>
        <w:pStyle w:val="Bezodstpw1"/>
        <w:numPr>
          <w:ilvl w:val="0"/>
          <w:numId w:val="18"/>
        </w:numPr>
        <w:spacing w:line="276" w:lineRule="auto"/>
        <w:ind w:left="284" w:hanging="284"/>
        <w:rPr>
          <w:sz w:val="22"/>
        </w:rPr>
      </w:pPr>
      <w:r w:rsidRPr="000B705A">
        <w:rPr>
          <w:sz w:val="22"/>
        </w:rPr>
        <w:t>Przedmiot użyczenia, o którym mowa w ust. 1, wykorzystany będzie do przeprowadzenia prac przygotowawczych i</w:t>
      </w:r>
      <w:r w:rsidR="007C007C" w:rsidRPr="000B705A">
        <w:rPr>
          <w:sz w:val="22"/>
        </w:rPr>
        <w:t> </w:t>
      </w:r>
      <w:r w:rsidR="002E4117" w:rsidRPr="000B705A">
        <w:rPr>
          <w:sz w:val="22"/>
        </w:rPr>
        <w:t>montażowych</w:t>
      </w:r>
      <w:r w:rsidRPr="000B705A">
        <w:rPr>
          <w:sz w:val="22"/>
        </w:rPr>
        <w:t xml:space="preserve"> </w:t>
      </w:r>
      <w:r w:rsidR="00C41547" w:rsidRPr="000B705A">
        <w:rPr>
          <w:sz w:val="22"/>
        </w:rPr>
        <w:t xml:space="preserve">oraz robót budowlanych </w:t>
      </w:r>
      <w:r w:rsidRPr="000B705A">
        <w:rPr>
          <w:sz w:val="22"/>
        </w:rPr>
        <w:t>w celu zainstalowania na</w:t>
      </w:r>
      <w:r w:rsidR="002E4117" w:rsidRPr="000B705A">
        <w:rPr>
          <w:sz w:val="22"/>
        </w:rPr>
        <w:t>/w</w:t>
      </w:r>
      <w:r w:rsidR="005B2EEA" w:rsidRPr="000B705A">
        <w:rPr>
          <w:sz w:val="22"/>
        </w:rPr>
        <w:t>/przy</w:t>
      </w:r>
      <w:r w:rsidRPr="000B705A">
        <w:rPr>
          <w:sz w:val="22"/>
        </w:rPr>
        <w:t xml:space="preserve"> </w:t>
      </w:r>
      <w:r w:rsidR="00B16619" w:rsidRPr="000B705A">
        <w:rPr>
          <w:sz w:val="22"/>
        </w:rPr>
        <w:t xml:space="preserve">budynku instalacji </w:t>
      </w:r>
      <w:r w:rsidR="002E4117" w:rsidRPr="000B705A">
        <w:rPr>
          <w:sz w:val="22"/>
        </w:rPr>
        <w:t>indywidualnego zestawu OZE</w:t>
      </w:r>
      <w:r w:rsidRPr="000B705A">
        <w:rPr>
          <w:sz w:val="22"/>
        </w:rPr>
        <w:t>.</w:t>
      </w:r>
      <w:r w:rsidRPr="000B705A">
        <w:rPr>
          <w:sz w:val="22"/>
        </w:rPr>
        <w:tab/>
      </w:r>
    </w:p>
    <w:p w:rsidR="00012CD9" w:rsidRDefault="00F12B86" w:rsidP="0011041E">
      <w:pPr>
        <w:pStyle w:val="Bezodstpw1"/>
        <w:numPr>
          <w:ilvl w:val="0"/>
          <w:numId w:val="18"/>
        </w:numPr>
        <w:spacing w:line="276" w:lineRule="auto"/>
        <w:ind w:left="284" w:hanging="284"/>
        <w:rPr>
          <w:sz w:val="22"/>
        </w:rPr>
      </w:pPr>
      <w:r w:rsidRPr="000B705A">
        <w:rPr>
          <w:sz w:val="22"/>
        </w:rPr>
        <w:t xml:space="preserve">Po zakończeniu </w:t>
      </w:r>
      <w:r w:rsidR="00B16619" w:rsidRPr="000B705A">
        <w:rPr>
          <w:sz w:val="22"/>
        </w:rPr>
        <w:t>Umowy</w:t>
      </w:r>
      <w:r w:rsidRPr="000B705A">
        <w:rPr>
          <w:sz w:val="22"/>
        </w:rPr>
        <w:t xml:space="preserve">, </w:t>
      </w:r>
      <w:r w:rsidRPr="000B705A">
        <w:rPr>
          <w:b/>
          <w:sz w:val="22"/>
        </w:rPr>
        <w:t>Gmina</w:t>
      </w:r>
      <w:r w:rsidRPr="000B705A">
        <w:rPr>
          <w:sz w:val="22"/>
        </w:rPr>
        <w:t xml:space="preserve"> zwróci </w:t>
      </w:r>
      <w:r w:rsidRPr="000B705A">
        <w:rPr>
          <w:b/>
          <w:sz w:val="22"/>
        </w:rPr>
        <w:t>Uczestnikowi projektu</w:t>
      </w:r>
      <w:r w:rsidRPr="000B705A">
        <w:rPr>
          <w:sz w:val="22"/>
        </w:rPr>
        <w:t xml:space="preserve"> przedmiot użyczenia w stanie niepogorszonym ponad normalne zużycie</w:t>
      </w:r>
      <w:r w:rsidR="004E27F7" w:rsidRPr="000B705A">
        <w:rPr>
          <w:sz w:val="22"/>
        </w:rPr>
        <w:t xml:space="preserve">, jednakże </w:t>
      </w:r>
      <w:r w:rsidR="004E27F7" w:rsidRPr="000B705A">
        <w:rPr>
          <w:b/>
          <w:sz w:val="22"/>
        </w:rPr>
        <w:t>Gmina</w:t>
      </w:r>
      <w:r w:rsidR="004E27F7" w:rsidRPr="000B705A">
        <w:rPr>
          <w:sz w:val="22"/>
        </w:rPr>
        <w:t xml:space="preserve"> nie ponosi odpowiedzialności za </w:t>
      </w:r>
      <w:r w:rsidR="004E27F7" w:rsidRPr="000B705A">
        <w:rPr>
          <w:sz w:val="22"/>
        </w:rPr>
        <w:lastRenderedPageBreak/>
        <w:t xml:space="preserve">zużycie będące następstwem używania przez </w:t>
      </w:r>
      <w:r w:rsidR="004E27F7" w:rsidRPr="000B705A">
        <w:rPr>
          <w:b/>
          <w:sz w:val="22"/>
        </w:rPr>
        <w:t>Uczestnika projektu</w:t>
      </w:r>
      <w:r w:rsidR="004E27F7" w:rsidRPr="000B705A">
        <w:rPr>
          <w:sz w:val="22"/>
        </w:rPr>
        <w:t xml:space="preserve"> lub czynników niezależnych od Gminy</w:t>
      </w:r>
      <w:r w:rsidR="003E1DAE" w:rsidRPr="000B705A">
        <w:rPr>
          <w:sz w:val="22"/>
        </w:rPr>
        <w:t xml:space="preserve"> oraz nie zwraca kosztów korzystania z sieci Internet (przyłącze telekomunikacyjne o stałym numerze IP) wynikających z użytkowania indywidualnych zestawów OZE</w:t>
      </w:r>
      <w:r w:rsidR="004E27F7" w:rsidRPr="000B705A">
        <w:rPr>
          <w:sz w:val="22"/>
        </w:rPr>
        <w:t>.</w:t>
      </w:r>
    </w:p>
    <w:p w:rsidR="00DB400C" w:rsidRPr="000B705A" w:rsidRDefault="00DB400C" w:rsidP="00DB400C">
      <w:pPr>
        <w:pStyle w:val="Bezodstpw1"/>
        <w:spacing w:line="276" w:lineRule="auto"/>
        <w:ind w:left="284" w:firstLine="0"/>
        <w:rPr>
          <w:sz w:val="22"/>
        </w:rPr>
      </w:pPr>
    </w:p>
    <w:p w:rsidR="00745256" w:rsidRPr="000B705A" w:rsidRDefault="00012CD9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§ </w:t>
      </w:r>
      <w:r w:rsidR="00F41B9B" w:rsidRPr="000B705A">
        <w:rPr>
          <w:rFonts w:ascii="Times New Roman" w:eastAsia="Times New Roman" w:hAnsi="Times New Roman" w:cs="Times New Roman"/>
          <w:b/>
          <w:szCs w:val="22"/>
          <w:lang w:val="pl-PL"/>
        </w:rPr>
        <w:t>4</w:t>
      </w:r>
      <w:r w:rsidR="00745256" w:rsidRPr="000B705A">
        <w:rPr>
          <w:rFonts w:ascii="Times New Roman" w:eastAsia="Times New Roman" w:hAnsi="Times New Roman" w:cs="Times New Roman"/>
          <w:b/>
          <w:szCs w:val="22"/>
          <w:lang w:val="pl-PL"/>
        </w:rPr>
        <w:t>.</w:t>
      </w:r>
    </w:p>
    <w:p w:rsidR="00745256" w:rsidRPr="000B705A" w:rsidRDefault="00745256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Określenie warunków organizacyjnych</w:t>
      </w:r>
    </w:p>
    <w:p w:rsidR="00745256" w:rsidRPr="000B705A" w:rsidRDefault="00745256" w:rsidP="00417808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Gmina</w:t>
      </w:r>
      <w:r w:rsidR="00E86B3F"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jest odpowiedzialna za właściwą realizację projektu tj.: </w:t>
      </w:r>
    </w:p>
    <w:p w:rsidR="00745256" w:rsidRPr="000B705A" w:rsidRDefault="00745256" w:rsidP="00964917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wyłoni</w:t>
      </w:r>
      <w:r w:rsidR="00670370" w:rsidRPr="000B705A">
        <w:rPr>
          <w:rFonts w:ascii="Times New Roman" w:eastAsia="Times New Roman" w:hAnsi="Times New Roman" w:cs="Times New Roman"/>
          <w:szCs w:val="22"/>
          <w:lang w:val="pl-PL"/>
        </w:rPr>
        <w:t>enie wykonawcy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odpowiedzialnego za dostawę i montaż </w:t>
      </w:r>
      <w:r w:rsidR="00FE013F" w:rsidRPr="000B705A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="00D9717C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670370" w:rsidRPr="000B705A">
        <w:rPr>
          <w:rFonts w:ascii="Times New Roman" w:eastAsia="Times New Roman" w:hAnsi="Times New Roman" w:cs="Times New Roman"/>
          <w:szCs w:val="22"/>
          <w:lang w:val="pl-PL"/>
        </w:rPr>
        <w:t>zgodnie z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670370" w:rsidRPr="000B705A">
        <w:rPr>
          <w:rFonts w:ascii="Times New Roman" w:eastAsia="Times New Roman" w:hAnsi="Times New Roman" w:cs="Times New Roman"/>
          <w:szCs w:val="22"/>
          <w:lang w:val="pl-PL"/>
        </w:rPr>
        <w:t>przepisami ustawy Prawo zamówień publicznych</w:t>
      </w:r>
      <w:r w:rsidR="005B2EEA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(dalej: „</w:t>
      </w:r>
      <w:proofErr w:type="spellStart"/>
      <w:r w:rsidR="005B2EEA" w:rsidRPr="000B705A">
        <w:rPr>
          <w:rFonts w:ascii="Times New Roman" w:eastAsia="Times New Roman" w:hAnsi="Times New Roman" w:cs="Times New Roman"/>
          <w:b/>
          <w:szCs w:val="22"/>
          <w:lang w:val="pl-PL"/>
        </w:rPr>
        <w:t>Pzp</w:t>
      </w:r>
      <w:proofErr w:type="spellEnd"/>
      <w:r w:rsidR="005B2EEA" w:rsidRPr="000B705A">
        <w:rPr>
          <w:rFonts w:ascii="Times New Roman" w:eastAsia="Times New Roman" w:hAnsi="Times New Roman" w:cs="Times New Roman"/>
          <w:szCs w:val="22"/>
          <w:lang w:val="pl-PL"/>
        </w:rPr>
        <w:t>”)</w:t>
      </w:r>
      <w:r w:rsidR="00670370" w:rsidRPr="000B705A">
        <w:rPr>
          <w:rFonts w:ascii="Times New Roman" w:eastAsia="Times New Roman" w:hAnsi="Times New Roman" w:cs="Times New Roman"/>
          <w:szCs w:val="22"/>
          <w:lang w:val="pl-PL"/>
        </w:rPr>
        <w:t>,</w:t>
      </w:r>
    </w:p>
    <w:p w:rsidR="00745256" w:rsidRPr="000B705A" w:rsidRDefault="00670370" w:rsidP="00964917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ustalenie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harmonogram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u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realizacji prac dokumentacyjnych i montażowych, </w:t>
      </w:r>
    </w:p>
    <w:p w:rsidR="00745256" w:rsidRPr="000B705A" w:rsidRDefault="00670370" w:rsidP="00964917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sprawowanie bieżącego nadzoru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inwestorski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ego oraz organizacyjnego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nad przebiegiem prac,</w:t>
      </w:r>
    </w:p>
    <w:p w:rsidR="00745256" w:rsidRPr="000B705A" w:rsidRDefault="00670370" w:rsidP="00964917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przeprowadzenie odbiorów końcowych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oraz rozliczenie finansowe projektu,</w:t>
      </w:r>
    </w:p>
    <w:p w:rsidR="000B481A" w:rsidRPr="000B705A" w:rsidRDefault="006E21BD" w:rsidP="006E21BD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color w:val="auto"/>
          <w:szCs w:val="22"/>
          <w:lang w:val="pl-PL"/>
        </w:rPr>
        <w:t>zapewnienie usług serwisowych instalacji indywidualnego zestawu OZE w okresie 5 lat od dnia zakończenia realizacji projektu.</w:t>
      </w:r>
    </w:p>
    <w:p w:rsidR="006E21BD" w:rsidRPr="000B705A" w:rsidRDefault="006E21BD" w:rsidP="006E21BD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Cs w:val="22"/>
          <w:lang w:val="pl-PL"/>
        </w:rPr>
      </w:pPr>
      <w:r w:rsidRPr="000B705A">
        <w:rPr>
          <w:rFonts w:ascii="Times New Roman" w:hAnsi="Times New Roman" w:cs="Times New Roman"/>
          <w:color w:val="auto"/>
          <w:szCs w:val="22"/>
          <w:lang w:val="pl-PL"/>
        </w:rPr>
        <w:t>przeprowadzenie przeglądu gwarancyjnego instalacji po drugim i w piątym roku, przy czym ostatni przegląd rozpocznie się nie wcześniej niż na 6 miesięcy  przed upływem okresu gwarancji i zakończy się nie później niż na 2 miesiące przed upływem okresu tej gwarancji.</w:t>
      </w:r>
    </w:p>
    <w:p w:rsidR="00CB0186" w:rsidRPr="000B705A" w:rsidRDefault="00CB0186" w:rsidP="00964917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Wymiana elementów eksploatacyjnych wraz z glikolem według specyfikacji dostarczonej od producenta urządzeń.</w:t>
      </w:r>
    </w:p>
    <w:p w:rsidR="00A46339" w:rsidRPr="000B705A" w:rsidRDefault="00A1179E" w:rsidP="00417808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B705A" w:rsidDel="00A1179E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9431C5" w:rsidRPr="000B705A">
        <w:rPr>
          <w:rFonts w:ascii="Times New Roman" w:eastAsia="Times New Roman" w:hAnsi="Times New Roman" w:cs="Times New Roman"/>
          <w:szCs w:val="22"/>
          <w:lang w:val="pl-PL"/>
        </w:rPr>
        <w:t>zobowiązuje</w:t>
      </w:r>
      <w:r w:rsidR="00A46339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się do współpracy z wykonawcą</w:t>
      </w:r>
      <w:r w:rsidR="00485595" w:rsidRPr="000B705A">
        <w:rPr>
          <w:rFonts w:ascii="Times New Roman" w:eastAsia="Times New Roman" w:hAnsi="Times New Roman" w:cs="Times New Roman"/>
          <w:szCs w:val="22"/>
          <w:lang w:val="pl-PL"/>
        </w:rPr>
        <w:t>,</w:t>
      </w:r>
      <w:r w:rsidR="009431C5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który został wyłoniony na warunkach określonych w ustawie </w:t>
      </w:r>
      <w:proofErr w:type="spellStart"/>
      <w:r w:rsidR="009431C5" w:rsidRPr="000B705A">
        <w:rPr>
          <w:rFonts w:ascii="Times New Roman" w:eastAsia="Times New Roman" w:hAnsi="Times New Roman" w:cs="Times New Roman"/>
          <w:szCs w:val="22"/>
          <w:lang w:val="pl-PL"/>
        </w:rPr>
        <w:t>Pzp</w:t>
      </w:r>
      <w:proofErr w:type="spellEnd"/>
      <w:r w:rsidR="00485595"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D9717C" w:rsidRPr="000B705A" w:rsidRDefault="00A1179E" w:rsidP="008846A2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hAnsi="Times New Roman" w:cs="Times New Roman"/>
          <w:b/>
          <w:bCs/>
          <w:szCs w:val="22"/>
          <w:lang w:val="pl-PL"/>
        </w:rPr>
        <w:t>Uczestnik projektu</w:t>
      </w:r>
      <w:r w:rsidR="00D9717C" w:rsidRPr="000B705A">
        <w:rPr>
          <w:rFonts w:ascii="Times New Roman" w:hAnsi="Times New Roman" w:cs="Times New Roman"/>
          <w:b/>
          <w:bCs/>
          <w:szCs w:val="22"/>
          <w:lang w:val="pl-PL"/>
        </w:rPr>
        <w:t xml:space="preserve"> </w:t>
      </w:r>
      <w:r w:rsidR="00D9717C" w:rsidRPr="000B705A">
        <w:rPr>
          <w:rFonts w:ascii="Times New Roman" w:hAnsi="Times New Roman" w:cs="Times New Roman"/>
          <w:bCs/>
          <w:szCs w:val="22"/>
          <w:lang w:val="pl-PL"/>
        </w:rPr>
        <w:t xml:space="preserve">oświadcza, że budynek ma powierzchnię użytkową </w:t>
      </w:r>
      <w:r w:rsidR="007C007C"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____</w:t>
      </w:r>
      <w:r w:rsidR="005B2EEA" w:rsidRPr="000B705A">
        <w:rPr>
          <w:rFonts w:ascii="Times New Roman" w:eastAsia="Times New Roman" w:hAnsi="Times New Roman" w:cs="Times New Roman"/>
          <w:b/>
          <w:szCs w:val="22"/>
          <w:lang w:val="pl-PL"/>
        </w:rPr>
        <w:t>__</w:t>
      </w:r>
      <w:r w:rsidR="00D9717C" w:rsidRPr="000B705A">
        <w:rPr>
          <w:rFonts w:ascii="Times New Roman" w:hAnsi="Times New Roman" w:cs="Times New Roman"/>
          <w:bCs/>
          <w:szCs w:val="22"/>
          <w:lang w:val="pl-PL"/>
        </w:rPr>
        <w:t xml:space="preserve"> m</w:t>
      </w:r>
      <w:r w:rsidR="00D9717C" w:rsidRPr="000B705A">
        <w:rPr>
          <w:rFonts w:ascii="Times New Roman" w:hAnsi="Times New Roman" w:cs="Times New Roman"/>
          <w:bCs/>
          <w:szCs w:val="22"/>
          <w:vertAlign w:val="superscript"/>
          <w:lang w:val="pl-PL"/>
        </w:rPr>
        <w:t>2</w:t>
      </w:r>
      <w:r w:rsidR="00D9717C" w:rsidRPr="000B705A">
        <w:rPr>
          <w:rFonts w:ascii="Times New Roman" w:hAnsi="Times New Roman" w:cs="Times New Roman"/>
          <w:bCs/>
          <w:szCs w:val="22"/>
          <w:lang w:val="pl-PL"/>
        </w:rPr>
        <w:t xml:space="preserve"> i w związku z powyższym </w:t>
      </w:r>
      <w:r w:rsidR="00D06E9C" w:rsidRPr="000B705A">
        <w:rPr>
          <w:rFonts w:ascii="Times New Roman" w:hAnsi="Times New Roman" w:cs="Times New Roman"/>
          <w:bCs/>
          <w:szCs w:val="22"/>
          <w:lang w:val="pl-PL"/>
        </w:rPr>
        <w:t xml:space="preserve">indywidualny zestaw OZE (dot. </w:t>
      </w:r>
      <w:r w:rsidR="002A55E9" w:rsidRPr="000B705A">
        <w:rPr>
          <w:rFonts w:ascii="Times New Roman" w:hAnsi="Times New Roman" w:cs="Times New Roman"/>
          <w:bCs/>
          <w:szCs w:val="22"/>
          <w:lang w:val="pl-PL"/>
        </w:rPr>
        <w:t>kotła</w:t>
      </w:r>
      <w:r w:rsidR="00D9717C" w:rsidRPr="000B705A">
        <w:rPr>
          <w:rFonts w:ascii="Times New Roman" w:hAnsi="Times New Roman" w:cs="Times New Roman"/>
          <w:bCs/>
          <w:szCs w:val="22"/>
          <w:lang w:val="pl-PL"/>
        </w:rPr>
        <w:t xml:space="preserve"> na biomasę</w:t>
      </w:r>
      <w:r w:rsidR="00CF1D29" w:rsidRPr="000B705A">
        <w:rPr>
          <w:rFonts w:ascii="Times New Roman" w:hAnsi="Times New Roman" w:cs="Times New Roman"/>
          <w:bCs/>
          <w:szCs w:val="22"/>
          <w:lang w:val="pl-PL"/>
        </w:rPr>
        <w:t>, pomp ciepła</w:t>
      </w:r>
      <w:r w:rsidR="00D06E9C" w:rsidRPr="000B705A">
        <w:rPr>
          <w:rFonts w:ascii="Times New Roman" w:hAnsi="Times New Roman" w:cs="Times New Roman"/>
          <w:bCs/>
          <w:szCs w:val="22"/>
          <w:lang w:val="pl-PL"/>
        </w:rPr>
        <w:t>)</w:t>
      </w:r>
      <w:r w:rsidR="00D9717C" w:rsidRPr="000B705A">
        <w:rPr>
          <w:rFonts w:ascii="Times New Roman" w:hAnsi="Times New Roman" w:cs="Times New Roman"/>
          <w:b/>
          <w:bCs/>
          <w:szCs w:val="22"/>
          <w:lang w:val="pl-PL"/>
        </w:rPr>
        <w:t xml:space="preserve"> </w:t>
      </w:r>
      <w:r w:rsidR="00D9717C" w:rsidRPr="000B705A">
        <w:rPr>
          <w:rFonts w:ascii="Times New Roman" w:hAnsi="Times New Roman" w:cs="Times New Roman"/>
          <w:szCs w:val="22"/>
          <w:lang w:val="pl-PL"/>
        </w:rPr>
        <w:t xml:space="preserve">instalowany przez </w:t>
      </w:r>
      <w:r w:rsidR="00D9717C" w:rsidRPr="000B705A">
        <w:rPr>
          <w:rFonts w:ascii="Times New Roman" w:hAnsi="Times New Roman" w:cs="Times New Roman"/>
          <w:b/>
          <w:szCs w:val="22"/>
          <w:lang w:val="pl-PL"/>
        </w:rPr>
        <w:t>Gminę</w:t>
      </w:r>
      <w:r w:rsidR="00D9717C" w:rsidRPr="000B705A">
        <w:rPr>
          <w:rFonts w:ascii="Times New Roman" w:hAnsi="Times New Roman" w:cs="Times New Roman"/>
          <w:szCs w:val="22"/>
          <w:lang w:val="pl-PL"/>
        </w:rPr>
        <w:t xml:space="preserve"> w nieruchomości będącej własnością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="00D9717C" w:rsidRPr="000B705A">
        <w:rPr>
          <w:rFonts w:ascii="Times New Roman" w:hAnsi="Times New Roman" w:cs="Times New Roman"/>
          <w:szCs w:val="22"/>
          <w:lang w:val="pl-PL"/>
        </w:rPr>
        <w:t xml:space="preserve">, będzie charakteryzować się parametrami technicznymi odpowiadającymi zaspokojeniu zapotrzebowania na ogrzewanie dla budynku o powierzchni </w:t>
      </w:r>
      <w:r w:rsidR="007C007C" w:rsidRPr="000B705A">
        <w:rPr>
          <w:rFonts w:ascii="Times New Roman" w:eastAsia="Times New Roman" w:hAnsi="Times New Roman" w:cs="Times New Roman"/>
          <w:b/>
          <w:szCs w:val="22"/>
          <w:lang w:val="pl-PL"/>
        </w:rPr>
        <w:t>______</w:t>
      </w:r>
      <w:r w:rsidR="00992EC9"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992EC9" w:rsidRPr="000B705A">
        <w:rPr>
          <w:rFonts w:ascii="Times New Roman" w:eastAsia="Times New Roman" w:hAnsi="Times New Roman" w:cs="Times New Roman"/>
          <w:szCs w:val="22"/>
          <w:lang w:val="pl-PL"/>
        </w:rPr>
        <w:t>m</w:t>
      </w:r>
      <w:r w:rsidR="00992EC9" w:rsidRPr="000B705A">
        <w:rPr>
          <w:rFonts w:ascii="Times New Roman" w:eastAsia="Times New Roman" w:hAnsi="Times New Roman" w:cs="Times New Roman"/>
          <w:szCs w:val="22"/>
          <w:vertAlign w:val="superscript"/>
          <w:lang w:val="pl-PL"/>
        </w:rPr>
        <w:t>2</w:t>
      </w:r>
      <w:r w:rsidR="007C007C" w:rsidRPr="000B705A">
        <w:rPr>
          <w:rFonts w:ascii="Times New Roman" w:eastAsia="Times New Roman" w:hAnsi="Times New Roman" w:cs="Times New Roman"/>
          <w:b/>
          <w:szCs w:val="22"/>
          <w:lang w:val="pl-PL"/>
        </w:rPr>
        <w:t>.</w:t>
      </w:r>
    </w:p>
    <w:p w:rsidR="001F7ACC" w:rsidRPr="000B705A" w:rsidRDefault="001F7ACC" w:rsidP="0011041E">
      <w:pPr>
        <w:pStyle w:val="Bezodstpw1"/>
        <w:numPr>
          <w:ilvl w:val="0"/>
          <w:numId w:val="2"/>
        </w:numPr>
        <w:tabs>
          <w:tab w:val="clear" w:pos="360"/>
          <w:tab w:val="num" w:pos="284"/>
        </w:tabs>
        <w:spacing w:line="276" w:lineRule="auto"/>
        <w:ind w:left="284" w:hanging="284"/>
        <w:rPr>
          <w:sz w:val="22"/>
        </w:rPr>
      </w:pPr>
      <w:r w:rsidRPr="000B705A">
        <w:rPr>
          <w:b/>
          <w:sz w:val="22"/>
        </w:rPr>
        <w:t>Uczestnik projektu</w:t>
      </w:r>
      <w:r w:rsidRPr="000B705A">
        <w:rPr>
          <w:sz w:val="22"/>
        </w:rPr>
        <w:t xml:space="preserve"> przygotuje </w:t>
      </w:r>
      <w:r w:rsidR="00EF7A37" w:rsidRPr="000B705A">
        <w:rPr>
          <w:sz w:val="22"/>
        </w:rPr>
        <w:t xml:space="preserve">według zaleceń projektanta </w:t>
      </w:r>
      <w:r w:rsidRPr="000B705A">
        <w:rPr>
          <w:sz w:val="22"/>
        </w:rPr>
        <w:t>odpowiednią/e część budynku/pomieszczenie do zainstalowania urządzeń wchodzących w skład indywidualnego zestawu OZE.</w:t>
      </w:r>
    </w:p>
    <w:p w:rsidR="003635C6" w:rsidRPr="000B705A" w:rsidRDefault="00745256" w:rsidP="00417808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Wykonawca </w:t>
      </w:r>
      <w:r w:rsidR="00E86608" w:rsidRPr="000B705A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wyłoniony przez </w:t>
      </w:r>
      <w:r w:rsidR="000A5E49" w:rsidRPr="000B705A">
        <w:rPr>
          <w:rFonts w:ascii="Times New Roman" w:eastAsia="Times New Roman" w:hAnsi="Times New Roman" w:cs="Times New Roman"/>
          <w:b/>
          <w:szCs w:val="22"/>
          <w:lang w:val="pl-PL"/>
        </w:rPr>
        <w:t>Gminę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883DEC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wykona </w:t>
      </w:r>
      <w:r w:rsidR="0013442D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projekt, </w:t>
      </w:r>
      <w:r w:rsidR="00883DEC" w:rsidRPr="000B705A">
        <w:rPr>
          <w:rFonts w:ascii="Times New Roman" w:eastAsia="Times New Roman" w:hAnsi="Times New Roman" w:cs="Times New Roman"/>
          <w:szCs w:val="22"/>
          <w:lang w:val="pl-PL"/>
        </w:rPr>
        <w:t>zapewni dostawę i</w:t>
      </w:r>
      <w:r w:rsidR="0013442D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montaż </w:t>
      </w:r>
      <w:r w:rsidR="0013442D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wraz z niezbędnymi robotami towarzyszącymi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i </w:t>
      </w:r>
      <w:r w:rsidR="00883DEC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uruchomienie </w:t>
      </w:r>
      <w:r w:rsidR="00E86608" w:rsidRPr="000B705A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B762E1" w:rsidRPr="000B705A">
        <w:rPr>
          <w:rFonts w:ascii="Times New Roman" w:eastAsia="Times New Roman" w:hAnsi="Times New Roman" w:cs="Times New Roman"/>
          <w:szCs w:val="22"/>
          <w:lang w:val="pl-PL"/>
        </w:rPr>
        <w:t>na/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w</w:t>
      </w:r>
      <w:r w:rsidR="00F41B9B" w:rsidRPr="000B705A">
        <w:rPr>
          <w:rFonts w:ascii="Times New Roman" w:eastAsia="Times New Roman" w:hAnsi="Times New Roman" w:cs="Times New Roman"/>
          <w:szCs w:val="22"/>
          <w:lang w:val="pl-PL"/>
        </w:rPr>
        <w:t>/przy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budynku </w:t>
      </w:r>
      <w:r w:rsidR="00A1179E"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. Prace te będą obejmowały włączenie ich do</w:t>
      </w:r>
      <w:r w:rsidR="009431C5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istniejącej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instalacji CWU</w:t>
      </w:r>
      <w:r w:rsidR="00D9717C" w:rsidRPr="000B705A">
        <w:rPr>
          <w:rFonts w:ascii="Times New Roman" w:eastAsia="Times New Roman" w:hAnsi="Times New Roman" w:cs="Times New Roman"/>
          <w:szCs w:val="22"/>
          <w:lang w:val="pl-PL"/>
        </w:rPr>
        <w:t>/instalacji CWU i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D9717C" w:rsidRPr="000B705A">
        <w:rPr>
          <w:rFonts w:ascii="Times New Roman" w:eastAsia="Times New Roman" w:hAnsi="Times New Roman" w:cs="Times New Roman"/>
          <w:szCs w:val="22"/>
          <w:lang w:val="pl-PL"/>
        </w:rPr>
        <w:t>CO</w:t>
      </w:r>
      <w:r w:rsidR="00883DEC" w:rsidRPr="000B705A">
        <w:rPr>
          <w:rFonts w:ascii="Times New Roman" w:eastAsia="Times New Roman" w:hAnsi="Times New Roman" w:cs="Times New Roman"/>
          <w:szCs w:val="22"/>
          <w:lang w:val="pl-PL"/>
        </w:rPr>
        <w:t>/instalacji elektrycznej</w:t>
      </w:r>
      <w:r w:rsidR="003E1DAE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oraz konfigurację podłączenia do sieci Internet</w:t>
      </w:r>
      <w:r w:rsidR="00D9717C"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485595" w:rsidRPr="000B705A" w:rsidRDefault="00485595" w:rsidP="00485595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oświadcza, że wyraża zgodę na montaż indywidualnego zestawu OZE oraz na przeprowadzenie wszelkich niezbędnych prac w budynku, o którym mowa w </w:t>
      </w:r>
      <w:r w:rsidR="00C274D4" w:rsidRPr="000B705A">
        <w:rPr>
          <w:rFonts w:ascii="Times New Roman" w:hAnsi="Times New Roman" w:cs="Times New Roman"/>
          <w:szCs w:val="22"/>
          <w:lang w:val="pl-PL"/>
        </w:rPr>
        <w:t>§ 2 ust. 1 pkt 2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w ramach </w:t>
      </w:r>
      <w:r w:rsidR="002D590A" w:rsidRPr="000B705A">
        <w:rPr>
          <w:rFonts w:ascii="Times New Roman" w:eastAsia="Times New Roman" w:hAnsi="Times New Roman" w:cs="Times New Roman"/>
          <w:szCs w:val="22"/>
          <w:lang w:val="pl-PL"/>
        </w:rPr>
        <w:t>P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rojektu, o którym mowa w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§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1 przez wykonawcę instalacji indywidualnego zestawu OZE </w:t>
      </w:r>
      <w:r w:rsidR="00883DEC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wyłonionego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przez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Gminę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zgodnie z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postanowieniami ust. 1.</w:t>
      </w:r>
    </w:p>
    <w:p w:rsidR="00485595" w:rsidRPr="000B705A" w:rsidRDefault="00485595" w:rsidP="007C267E">
      <w:pPr>
        <w:numPr>
          <w:ilvl w:val="0"/>
          <w:numId w:val="2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B705A" w:rsidDel="00A1179E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oświadcza, że jest świadomy możliwych utrudnień i niedogodności związanych z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prowadzeniem prac w budynku, o którym mowa w </w:t>
      </w:r>
      <w:r w:rsidR="00C274D4" w:rsidRPr="000B705A">
        <w:rPr>
          <w:rFonts w:ascii="Times New Roman" w:hAnsi="Times New Roman" w:cs="Times New Roman"/>
          <w:szCs w:val="22"/>
          <w:lang w:val="pl-PL"/>
        </w:rPr>
        <w:t>§ 2 ust. 1 pkt 2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i nie będzie dochodził żadnych roszczeń z tego tytułu.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</w:p>
    <w:p w:rsidR="003E1DAE" w:rsidRPr="000B705A" w:rsidRDefault="00A1179E" w:rsidP="003E1DAE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="007828A8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zobowiązuje się we własnym zakresie i na własny koszt do wykonania prac remontowych, które będą następstwem prac montażowych instalacji </w:t>
      </w:r>
      <w:r w:rsidR="00D06E9C" w:rsidRPr="000B705A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takich jak: malowanie, uzupełnienie okładzin ścian i podłóg, naprawa elewacji i innych drobnych prac kosmetycznych przywracających estetykę budynku</w:t>
      </w:r>
      <w:r w:rsidR="003E1DAE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oraz zapewni dostęp do przyłącza telekomunikacyjnego o stałym adresie IP. </w:t>
      </w:r>
    </w:p>
    <w:p w:rsidR="00DB400C" w:rsidRDefault="00DB400C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</w:p>
    <w:p w:rsidR="00DB400C" w:rsidRDefault="00DB400C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</w:p>
    <w:p w:rsidR="00745256" w:rsidRPr="000B705A" w:rsidRDefault="00745256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lastRenderedPageBreak/>
        <w:t xml:space="preserve">§ </w:t>
      </w:r>
      <w:r w:rsidR="00F41B9B" w:rsidRPr="000B705A">
        <w:rPr>
          <w:rFonts w:ascii="Times New Roman" w:eastAsia="Times New Roman" w:hAnsi="Times New Roman" w:cs="Times New Roman"/>
          <w:b/>
          <w:szCs w:val="22"/>
          <w:lang w:val="pl-PL"/>
        </w:rPr>
        <w:t>5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.</w:t>
      </w:r>
    </w:p>
    <w:p w:rsidR="00745256" w:rsidRPr="000B705A" w:rsidRDefault="00745256">
      <w:pPr>
        <w:spacing w:line="276" w:lineRule="auto"/>
        <w:jc w:val="center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Określenie warunków własnościowych i eksploatacyjnych</w:t>
      </w:r>
    </w:p>
    <w:p w:rsidR="00CB70F5" w:rsidRPr="000B705A" w:rsidRDefault="00745256" w:rsidP="00417808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Po zakończeniu prac urządzenia wchodzące w skład </w:t>
      </w:r>
      <w:r w:rsidR="00D06E9C" w:rsidRPr="000B705A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, zamontowane</w:t>
      </w:r>
      <w:r w:rsidR="00D06E9C" w:rsidRPr="000B705A">
        <w:rPr>
          <w:rFonts w:ascii="Times New Roman" w:eastAsia="Times New Roman" w:hAnsi="Times New Roman" w:cs="Times New Roman"/>
          <w:szCs w:val="22"/>
          <w:lang w:val="pl-PL"/>
        </w:rPr>
        <w:t>go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w budynku</w:t>
      </w:r>
      <w:r w:rsidR="00A86CEE" w:rsidRPr="000B705A">
        <w:rPr>
          <w:rFonts w:ascii="Times New Roman" w:eastAsia="Times New Roman" w:hAnsi="Times New Roman" w:cs="Times New Roman"/>
          <w:szCs w:val="22"/>
          <w:lang w:val="pl-PL"/>
        </w:rPr>
        <w:t>,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o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którym mowa w </w:t>
      </w:r>
      <w:r w:rsidR="00C6369E" w:rsidRPr="000B705A">
        <w:rPr>
          <w:rFonts w:ascii="Times New Roman" w:hAnsi="Times New Roman" w:cs="Times New Roman"/>
          <w:szCs w:val="22"/>
          <w:lang w:val="pl-PL"/>
        </w:rPr>
        <w:t>§ 2 ust. 1 pkt 2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, pozostają własnością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Gminy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przez cały okres trwania </w:t>
      </w:r>
      <w:r w:rsidR="00B16619" w:rsidRPr="000B705A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, o którym mowa w § </w:t>
      </w:r>
      <w:r w:rsidR="00485595" w:rsidRPr="000B705A">
        <w:rPr>
          <w:rFonts w:ascii="Times New Roman" w:eastAsia="Times New Roman" w:hAnsi="Times New Roman" w:cs="Times New Roman"/>
          <w:szCs w:val="22"/>
          <w:lang w:val="pl-PL"/>
        </w:rPr>
        <w:t>7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745256" w:rsidRPr="000B705A" w:rsidRDefault="007828A8" w:rsidP="00417808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Począwszy od terminu zakończenia i odbioru prac w budynku </w:t>
      </w:r>
      <w:r w:rsidR="00883DEC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będącym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własnością </w:t>
      </w:r>
      <w:r w:rsidR="00A1179E"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,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Gmina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przekaże </w:t>
      </w:r>
      <w:r w:rsidR="00A1179E"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Uczestnikowi projektu</w:t>
      </w:r>
      <w:r w:rsidR="00A1179E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sprzęt i urządzenia wchodzące w skład </w:t>
      </w:r>
      <w:r w:rsidR="00D06E9C" w:rsidRPr="000B705A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do korzystania zgodnie z jego przeznaczeniem do zakończenia okresu trwania </w:t>
      </w:r>
      <w:r w:rsidR="00B16619" w:rsidRPr="000B705A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, o którym mowa w § </w:t>
      </w:r>
      <w:r w:rsidR="00485595" w:rsidRPr="000B705A">
        <w:rPr>
          <w:rFonts w:ascii="Times New Roman" w:eastAsia="Times New Roman" w:hAnsi="Times New Roman" w:cs="Times New Roman"/>
          <w:szCs w:val="22"/>
          <w:lang w:val="pl-PL"/>
        </w:rPr>
        <w:t>7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745256" w:rsidRPr="000B705A" w:rsidRDefault="00745256" w:rsidP="00417808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Wyłoniony w drodze przetargu wykonawca zobowiązany będzie do przekazania każdemu z mieszkańców instrukcji użytkowania instalacji </w:t>
      </w:r>
      <w:r w:rsidR="00D06E9C" w:rsidRPr="000B705A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wraz z listą możliwych do wystąpienia usterek, podlegających gwarancji.</w:t>
      </w:r>
    </w:p>
    <w:p w:rsidR="00745256" w:rsidRPr="000B705A" w:rsidRDefault="00A1179E" w:rsidP="00417808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="007828A8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zobowiązuje się w trakcie trwania </w:t>
      </w:r>
      <w:r w:rsidR="00B16619" w:rsidRPr="000B705A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do właściwej, tj. zgodnej z pierwotnym przeznaczeniem oraz z przekazaną instrukcją obsługi, eksploatacji urządzeń wchodzących w skład instalacji </w:t>
      </w:r>
      <w:r w:rsidR="00D06E9C" w:rsidRPr="000B705A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. </w:t>
      </w:r>
    </w:p>
    <w:p w:rsidR="009E1B2E" w:rsidRPr="000B705A" w:rsidRDefault="00A1179E" w:rsidP="00417808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="007828A8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zobowiązany jest do pokrycia kosztów naprawy instalacji </w:t>
      </w:r>
      <w:r w:rsidR="00D06E9C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indywidualnego zestawu OZE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>w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>przypadku, gdy uszkodzenie nie jest objęte gwarancją lub instalacja jest użytkowana niezgodnie z dostarczoną instrukcją obsługi (np. uszkodzenie będące wynikiem nieprawidłowej eksploatacji).</w:t>
      </w:r>
    </w:p>
    <w:p w:rsidR="00745256" w:rsidRPr="000B705A" w:rsidRDefault="00A1179E" w:rsidP="00417808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="007828A8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>zobowiązany jest do pokrycia kosztów przyjazdu serwisu w przypadku nieuzasadnionego wezwania (brak usterki).</w:t>
      </w:r>
    </w:p>
    <w:p w:rsidR="007C007C" w:rsidRPr="000B705A" w:rsidRDefault="00A1179E" w:rsidP="007C007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="007828A8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oświadcza, że zapewni </w:t>
      </w:r>
      <w:r w:rsidR="00745256" w:rsidRPr="000B705A">
        <w:rPr>
          <w:rFonts w:ascii="Times New Roman" w:eastAsia="Times New Roman" w:hAnsi="Times New Roman" w:cs="Times New Roman"/>
          <w:b/>
          <w:szCs w:val="22"/>
          <w:lang w:val="pl-PL"/>
        </w:rPr>
        <w:t>Gminie</w:t>
      </w:r>
      <w:r w:rsidR="003B11A2"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>oraz osobom przez nią wskazanym</w:t>
      </w:r>
      <w:r w:rsidR="003B11A2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(w tym pracownikom Gminy </w:t>
      </w:r>
      <w:r w:rsidR="00F726DC" w:rsidRPr="000B705A">
        <w:rPr>
          <w:rFonts w:ascii="Times New Roman" w:eastAsia="Times New Roman" w:hAnsi="Times New Roman" w:cs="Times New Roman"/>
          <w:b/>
          <w:szCs w:val="22"/>
          <w:lang w:val="pl-PL"/>
        </w:rPr>
        <w:t>Nowa Sucha</w:t>
      </w:r>
      <w:r w:rsidR="003B11A2" w:rsidRPr="000B705A">
        <w:rPr>
          <w:rFonts w:ascii="Times New Roman" w:eastAsia="Times New Roman" w:hAnsi="Times New Roman" w:cs="Times New Roman"/>
          <w:szCs w:val="22"/>
          <w:lang w:val="pl-PL"/>
        </w:rPr>
        <w:t>)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, dostęp do instalacji </w:t>
      </w:r>
      <w:r w:rsidR="00D06E9C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indywidualnego zestawu OZE 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przez cały okres trwania </w:t>
      </w:r>
      <w:r w:rsidR="00B16619" w:rsidRPr="000B705A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8312F0" w:rsidRDefault="003E1DAE" w:rsidP="0025441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Uczestnik projektu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zobowiązuje się do pokrycia kosztów dostępu do sieci Internet (przyłącze telekomunikacyjne) o stałym adres IP w okresie realizacji i trwałości projektu. W przypadku gdy wymóg ten nie zostanie zapewniony</w:t>
      </w:r>
      <w:r w:rsidR="006F7DD5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i/lub nie ma technicznych możliwości zapewnienia dostępu do przyłącza telekomunikacyjnego o wymaganych parametrach, Uczestnik projektu zobowiązuje się do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raportowania danych o zużyciu/produkcji energii cieplnej i/lub elektrycznej</w:t>
      </w:r>
      <w:r w:rsidR="006F7DD5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w postaci podpisanego oświadczenia w cyklu co miesięcznym w okresie realizacji projektu tj. do dnia 18 grudnia 201</w:t>
      </w:r>
      <w:r w:rsidR="00243ACA" w:rsidRPr="000B705A">
        <w:rPr>
          <w:rFonts w:ascii="Times New Roman" w:eastAsia="Times New Roman" w:hAnsi="Times New Roman" w:cs="Times New Roman"/>
          <w:szCs w:val="22"/>
          <w:lang w:val="pl-PL"/>
        </w:rPr>
        <w:t>9</w:t>
      </w:r>
      <w:r w:rsidR="006F7DD5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r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  <w:r w:rsidR="006F7DD5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i w do raportowania w cyklu półrocznym w okresie tzw. trwałości projektu tj.</w:t>
      </w:r>
      <w:r w:rsidR="004D1A95">
        <w:rPr>
          <w:rFonts w:ascii="Times New Roman" w:eastAsia="Times New Roman" w:hAnsi="Times New Roman" w:cs="Times New Roman"/>
          <w:szCs w:val="22"/>
          <w:lang w:val="pl-PL"/>
        </w:rPr>
        <w:t xml:space="preserve"> jeszcze 5 lat (60 miesięcy</w:t>
      </w:r>
      <w:r w:rsidR="0025441C" w:rsidRPr="000B705A">
        <w:rPr>
          <w:rFonts w:ascii="Times New Roman" w:eastAsia="Times New Roman" w:hAnsi="Times New Roman" w:cs="Times New Roman"/>
          <w:szCs w:val="22"/>
          <w:lang w:val="pl-PL"/>
        </w:rPr>
        <w:t>) od daty akceptacji ostatniego wniosku o płatność Projektu zgodnie z Regulaminem Regionalnego Programu Operacyjnego Województwa Mazowieckiego na lata 2014 - 2020 - Działanie 4.1 Odnawialne Źródła Energii.</w:t>
      </w:r>
    </w:p>
    <w:p w:rsidR="00DB400C" w:rsidRPr="000B705A" w:rsidRDefault="00DB400C" w:rsidP="00DB400C">
      <w:pPr>
        <w:tabs>
          <w:tab w:val="left" w:pos="284"/>
        </w:tabs>
        <w:spacing w:line="276" w:lineRule="auto"/>
        <w:ind w:left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</w:p>
    <w:p w:rsidR="00B762E1" w:rsidRPr="000B705A" w:rsidRDefault="00B762E1" w:rsidP="00B762E1">
      <w:pPr>
        <w:tabs>
          <w:tab w:val="left" w:pos="284"/>
        </w:tabs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§ </w:t>
      </w:r>
      <w:r w:rsidR="00F41B9B" w:rsidRPr="000B705A">
        <w:rPr>
          <w:rFonts w:ascii="Times New Roman" w:eastAsia="Times New Roman" w:hAnsi="Times New Roman" w:cs="Times New Roman"/>
          <w:b/>
          <w:szCs w:val="22"/>
          <w:lang w:val="pl-PL"/>
        </w:rPr>
        <w:t>6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.</w:t>
      </w:r>
    </w:p>
    <w:p w:rsidR="00B762E1" w:rsidRPr="000B705A" w:rsidRDefault="006D1875" w:rsidP="0011041E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Określenie warunków finansowych</w:t>
      </w:r>
    </w:p>
    <w:p w:rsidR="0007318E" w:rsidRPr="000B705A" w:rsidRDefault="0007318E" w:rsidP="009D43CE">
      <w:pPr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Z tytułu realizacji przez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Gminę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na rzecz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="00D926FB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przedmiotu niniejszej umowy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, w tym w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szczególności montażu instalacji indywidualnego zestawu OZE w budynku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, przekazania ich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Uczestnikowi projektu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do korzystania, a następnie na własność</w:t>
      </w:r>
      <w:r w:rsidR="00D926FB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po okresie trwałości projektu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,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zobowiązuje się do uiszczenia na rzecz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Gminy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wynagrodzenia</w:t>
      </w:r>
      <w:r w:rsidRPr="000B705A">
        <w:rPr>
          <w:rFonts w:ascii="Times New Roman" w:hAnsi="Times New Roman" w:cs="Times New Roman"/>
          <w:szCs w:val="22"/>
          <w:lang w:val="pl-PL"/>
        </w:rPr>
        <w:t xml:space="preserve">. </w:t>
      </w:r>
    </w:p>
    <w:p w:rsidR="0007318E" w:rsidRPr="000B705A" w:rsidRDefault="0007318E" w:rsidP="0011041E">
      <w:pPr>
        <w:numPr>
          <w:ilvl w:val="0"/>
          <w:numId w:val="21"/>
        </w:numPr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>Wysokość wynagrodzenia wynosi ______________zł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brutto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(słownie złotych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brutto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: ______________</w:t>
      </w:r>
      <w:r w:rsidR="00727005" w:rsidRPr="000B705A">
        <w:rPr>
          <w:rFonts w:ascii="Times New Roman" w:eastAsia="Times New Roman" w:hAnsi="Times New Roman" w:cs="Times New Roman"/>
          <w:szCs w:val="22"/>
          <w:lang w:val="pl-PL"/>
        </w:rPr>
        <w:t>__________________________________________________________________________________________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).</w:t>
      </w:r>
    </w:p>
    <w:p w:rsidR="0007318E" w:rsidRPr="000B705A" w:rsidRDefault="0007318E" w:rsidP="00686E6B">
      <w:pPr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zobowiązuję się do wpłaty określonego wyżej wynagrodzenia, stanowiącego wkład własny do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dnia ______________</w:t>
      </w:r>
      <w:r w:rsidR="00396CC5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. r.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na rachunek </w:t>
      </w:r>
      <w:r w:rsidR="00401E5E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bankowy </w:t>
      </w:r>
      <w:r w:rsidR="00401E5E" w:rsidRPr="000B705A">
        <w:rPr>
          <w:rFonts w:ascii="Times New Roman" w:eastAsia="Times New Roman" w:hAnsi="Times New Roman" w:cs="Times New Roman"/>
          <w:b/>
          <w:szCs w:val="22"/>
          <w:lang w:val="pl-PL"/>
        </w:rPr>
        <w:t>G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miny</w:t>
      </w:r>
      <w:r w:rsidR="00FE75D3"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F726DC" w:rsidRPr="000B705A">
        <w:rPr>
          <w:rFonts w:ascii="Times New Roman" w:eastAsia="Times New Roman" w:hAnsi="Times New Roman" w:cs="Times New Roman"/>
          <w:b/>
          <w:szCs w:val="22"/>
          <w:lang w:val="pl-PL"/>
        </w:rPr>
        <w:t>Nowa Sucha</w:t>
      </w:r>
      <w:r w:rsidR="00D752FD" w:rsidRPr="000B705A">
        <w:rPr>
          <w:rFonts w:ascii="Times New Roman" w:eastAsia="Times New Roman" w:hAnsi="Times New Roman" w:cs="Times New Roman"/>
          <w:b/>
          <w:szCs w:val="22"/>
          <w:lang w:val="pl-PL"/>
        </w:rPr>
        <w:t>.</w:t>
      </w:r>
    </w:p>
    <w:p w:rsidR="00686E6B" w:rsidRPr="000B705A" w:rsidRDefault="00140B2D" w:rsidP="00686E6B">
      <w:pPr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hAnsi="Times New Roman" w:cs="Times New Roman"/>
          <w:szCs w:val="22"/>
          <w:lang w:val="pl-PL"/>
        </w:rPr>
        <w:t>Niedokonanie</w:t>
      </w:r>
      <w:r w:rsidR="0007318E" w:rsidRPr="000B705A">
        <w:rPr>
          <w:rFonts w:ascii="Times New Roman" w:hAnsi="Times New Roman" w:cs="Times New Roman"/>
          <w:szCs w:val="22"/>
          <w:lang w:val="pl-PL"/>
        </w:rPr>
        <w:t xml:space="preserve"> przez </w:t>
      </w:r>
      <w:r w:rsidR="0007318E" w:rsidRPr="000B705A">
        <w:rPr>
          <w:rFonts w:ascii="Times New Roman" w:hAnsi="Times New Roman" w:cs="Times New Roman"/>
          <w:b/>
          <w:szCs w:val="22"/>
          <w:lang w:val="pl-PL"/>
        </w:rPr>
        <w:t>Uczestnika projektu</w:t>
      </w:r>
      <w:r w:rsidR="0007318E" w:rsidRPr="000B705A">
        <w:rPr>
          <w:rFonts w:ascii="Times New Roman" w:hAnsi="Times New Roman" w:cs="Times New Roman"/>
          <w:szCs w:val="22"/>
          <w:lang w:val="pl-PL"/>
        </w:rPr>
        <w:t xml:space="preserve"> wpłaty w terminie określonym w ust 3, wysokości określonej w ust. 2 </w:t>
      </w:r>
      <w:r w:rsidR="002D590A" w:rsidRPr="000B705A">
        <w:rPr>
          <w:rFonts w:ascii="Times New Roman" w:hAnsi="Times New Roman" w:cs="Times New Roman"/>
          <w:szCs w:val="22"/>
          <w:lang w:val="pl-PL"/>
        </w:rPr>
        <w:t>U</w:t>
      </w:r>
      <w:r w:rsidR="0007318E" w:rsidRPr="000B705A">
        <w:rPr>
          <w:rFonts w:ascii="Times New Roman" w:hAnsi="Times New Roman" w:cs="Times New Roman"/>
          <w:szCs w:val="22"/>
          <w:lang w:val="pl-PL"/>
        </w:rPr>
        <w:t xml:space="preserve">mowy jest równoznaczne z rezygnacją z udziału w </w:t>
      </w:r>
      <w:r w:rsidR="002D590A" w:rsidRPr="000B705A">
        <w:rPr>
          <w:rFonts w:ascii="Times New Roman" w:hAnsi="Times New Roman" w:cs="Times New Roman"/>
          <w:szCs w:val="22"/>
          <w:lang w:val="pl-PL"/>
        </w:rPr>
        <w:t>P</w:t>
      </w:r>
      <w:r w:rsidR="0007318E" w:rsidRPr="000B705A">
        <w:rPr>
          <w:rFonts w:ascii="Times New Roman" w:hAnsi="Times New Roman" w:cs="Times New Roman"/>
          <w:szCs w:val="22"/>
          <w:lang w:val="pl-PL"/>
        </w:rPr>
        <w:t>rojekcie.</w:t>
      </w:r>
    </w:p>
    <w:p w:rsidR="00686E6B" w:rsidRPr="000B705A" w:rsidRDefault="00427EBD" w:rsidP="00686E6B">
      <w:pPr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hAnsi="Times New Roman" w:cs="Times New Roman"/>
          <w:szCs w:val="22"/>
          <w:lang w:val="pl-PL"/>
        </w:rPr>
        <w:t xml:space="preserve">W przypadku wystąpienia dodatkowych kosztów związanych z realizacją przez </w:t>
      </w:r>
      <w:r w:rsidRPr="000B705A">
        <w:rPr>
          <w:rFonts w:ascii="Times New Roman" w:hAnsi="Times New Roman" w:cs="Times New Roman"/>
          <w:b/>
          <w:szCs w:val="22"/>
          <w:lang w:val="pl-PL"/>
        </w:rPr>
        <w:t>Gminę</w:t>
      </w:r>
      <w:r w:rsidRPr="000B705A">
        <w:rPr>
          <w:rFonts w:ascii="Times New Roman" w:hAnsi="Times New Roman" w:cs="Times New Roman"/>
          <w:szCs w:val="22"/>
          <w:lang w:val="pl-PL"/>
        </w:rPr>
        <w:t xml:space="preserve"> na rzecz </w:t>
      </w:r>
      <w:r w:rsidR="0007318E" w:rsidRPr="000B705A">
        <w:rPr>
          <w:rFonts w:ascii="Times New Roman" w:hAnsi="Times New Roman" w:cs="Times New Roman"/>
          <w:b/>
          <w:szCs w:val="22"/>
          <w:lang w:val="pl-PL"/>
        </w:rPr>
        <w:lastRenderedPageBreak/>
        <w:t>Uczestnika projektu</w:t>
      </w:r>
      <w:r w:rsidRPr="000B705A">
        <w:rPr>
          <w:rFonts w:ascii="Times New Roman" w:hAnsi="Times New Roman" w:cs="Times New Roman"/>
          <w:szCs w:val="22"/>
          <w:lang w:val="pl-PL"/>
        </w:rPr>
        <w:t xml:space="preserve"> </w:t>
      </w:r>
      <w:r w:rsidR="00225ECF" w:rsidRPr="000B705A">
        <w:rPr>
          <w:rFonts w:ascii="Times New Roman" w:hAnsi="Times New Roman" w:cs="Times New Roman"/>
          <w:szCs w:val="22"/>
          <w:lang w:val="pl-PL"/>
        </w:rPr>
        <w:t>montażu instalacji indywidualnego zestawu OZE</w:t>
      </w:r>
      <w:r w:rsidR="004671A5" w:rsidRPr="000B705A">
        <w:rPr>
          <w:rFonts w:ascii="Times New Roman" w:hAnsi="Times New Roman" w:cs="Times New Roman"/>
          <w:szCs w:val="22"/>
          <w:lang w:val="pl-PL"/>
        </w:rPr>
        <w:t>, innych niż wymienione w ust. 1 powyżej</w:t>
      </w:r>
      <w:r w:rsidRPr="000B705A">
        <w:rPr>
          <w:rFonts w:ascii="Times New Roman" w:hAnsi="Times New Roman" w:cs="Times New Roman"/>
          <w:szCs w:val="22"/>
          <w:lang w:val="pl-PL"/>
        </w:rPr>
        <w:t xml:space="preserve"> (np. wzrost kosztów zakupu i montażu, wzrost obciążenia podatkiem VAT) wynagrodzenie określone w ust. </w:t>
      </w:r>
      <w:r w:rsidR="004671A5" w:rsidRPr="000B705A">
        <w:rPr>
          <w:rFonts w:ascii="Times New Roman" w:hAnsi="Times New Roman" w:cs="Times New Roman"/>
          <w:szCs w:val="22"/>
          <w:lang w:val="pl-PL"/>
        </w:rPr>
        <w:t>2</w:t>
      </w:r>
      <w:r w:rsidRPr="000B705A">
        <w:rPr>
          <w:rFonts w:ascii="Times New Roman" w:hAnsi="Times New Roman" w:cs="Times New Roman"/>
          <w:szCs w:val="22"/>
          <w:lang w:val="pl-PL"/>
        </w:rPr>
        <w:t xml:space="preserve"> ulegnie odpowiedniemu zwiększeniu, a </w:t>
      </w:r>
      <w:r w:rsidR="0007318E" w:rsidRPr="000B705A">
        <w:rPr>
          <w:rFonts w:ascii="Times New Roman" w:hAnsi="Times New Roman" w:cs="Times New Roman"/>
          <w:b/>
          <w:szCs w:val="22"/>
          <w:lang w:val="pl-PL"/>
        </w:rPr>
        <w:t>Uczestnik projektu</w:t>
      </w:r>
      <w:r w:rsidRPr="000B705A">
        <w:rPr>
          <w:rFonts w:ascii="Times New Roman" w:hAnsi="Times New Roman" w:cs="Times New Roman"/>
          <w:szCs w:val="22"/>
          <w:lang w:val="pl-PL"/>
        </w:rPr>
        <w:t xml:space="preserve"> zobowiązuje się do jego zapłaty w terminie wskazanym przez </w:t>
      </w:r>
      <w:r w:rsidRPr="000B705A">
        <w:rPr>
          <w:rFonts w:ascii="Times New Roman" w:hAnsi="Times New Roman" w:cs="Times New Roman"/>
          <w:b/>
          <w:szCs w:val="22"/>
          <w:lang w:val="pl-PL"/>
        </w:rPr>
        <w:t>Gminę</w:t>
      </w:r>
      <w:r w:rsidRPr="000B705A">
        <w:rPr>
          <w:rFonts w:ascii="Times New Roman" w:hAnsi="Times New Roman" w:cs="Times New Roman"/>
          <w:szCs w:val="22"/>
          <w:lang w:val="pl-PL"/>
        </w:rPr>
        <w:t>.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4671A5" w:rsidRPr="000B705A">
        <w:rPr>
          <w:rFonts w:ascii="Times New Roman" w:hAnsi="Times New Roman" w:cs="Times New Roman"/>
          <w:szCs w:val="22"/>
          <w:lang w:val="pl-PL"/>
        </w:rPr>
        <w:t>Nie wymaga to formy Aneksu do niniejszej Umowy.</w:t>
      </w:r>
    </w:p>
    <w:p w:rsidR="00686E6B" w:rsidRPr="000B705A" w:rsidRDefault="00357F2E" w:rsidP="00686E6B">
      <w:pPr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 przypadku dokonania wpłaty przez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kwoty określonej w ust. </w:t>
      </w:r>
      <w:r w:rsidR="0007318E" w:rsidRPr="000B705A">
        <w:rPr>
          <w:rFonts w:ascii="Times New Roman" w:eastAsia="Times New Roman" w:hAnsi="Times New Roman" w:cs="Times New Roman"/>
          <w:szCs w:val="22"/>
          <w:lang w:val="pl-PL"/>
        </w:rPr>
        <w:t>2</w:t>
      </w:r>
      <w:r w:rsidR="004671A5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lub ust. </w:t>
      </w:r>
      <w:r w:rsidR="004671A5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5 Umowy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i</w:t>
      </w:r>
      <w:r w:rsidR="007C007C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niezrealizowania Projektu</w:t>
      </w:r>
      <w:r w:rsidR="004671A5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, o którym mowa w § 1 </w:t>
      </w:r>
      <w:r w:rsidR="00485595" w:rsidRPr="000B705A">
        <w:rPr>
          <w:rFonts w:ascii="Times New Roman" w:eastAsia="Times New Roman" w:hAnsi="Times New Roman" w:cs="Times New Roman"/>
          <w:szCs w:val="22"/>
          <w:lang w:val="pl-PL"/>
        </w:rPr>
        <w:t>U</w:t>
      </w:r>
      <w:r w:rsidR="004671A5" w:rsidRPr="000B705A">
        <w:rPr>
          <w:rFonts w:ascii="Times New Roman" w:eastAsia="Times New Roman" w:hAnsi="Times New Roman" w:cs="Times New Roman"/>
          <w:szCs w:val="22"/>
          <w:lang w:val="pl-PL"/>
        </w:rPr>
        <w:t>mowy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u uczestnika, z winy </w:t>
      </w:r>
      <w:r w:rsidR="004671A5"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Uczestnika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projektu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- kwota wkładu własnego nie zostanie zwrócona </w:t>
      </w:r>
      <w:r w:rsidR="004671A5"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Uczestnikowi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projektu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DB6C02" w:rsidRPr="000B705A" w:rsidRDefault="00357F2E" w:rsidP="00686E6B">
      <w:pPr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Kwoty </w:t>
      </w:r>
      <w:r w:rsidR="004671A5" w:rsidRPr="000B705A">
        <w:rPr>
          <w:rFonts w:ascii="Times New Roman" w:eastAsia="Times New Roman" w:hAnsi="Times New Roman" w:cs="Times New Roman"/>
          <w:szCs w:val="22"/>
          <w:lang w:val="pl-PL"/>
        </w:rPr>
        <w:t>wynikające z postanowień niniejszego paragrafu Umowy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należy wpłacać na rachunek bankowy Gminy </w:t>
      </w:r>
      <w:r w:rsidR="00C87627">
        <w:rPr>
          <w:rFonts w:ascii="Times New Roman" w:eastAsia="Times New Roman" w:hAnsi="Times New Roman" w:cs="Times New Roman"/>
          <w:b/>
          <w:szCs w:val="22"/>
          <w:lang w:val="pl-PL"/>
        </w:rPr>
        <w:t>Nowa Sucha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podany na fakturze dopisując w tytule: nr umowy i nr faktury.</w:t>
      </w:r>
    </w:p>
    <w:p w:rsidR="00DB400C" w:rsidRDefault="00DB400C" w:rsidP="00F41B9B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</w:p>
    <w:p w:rsidR="00F41B9B" w:rsidRPr="000B705A" w:rsidRDefault="00F41B9B" w:rsidP="00F41B9B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§ 7.</w:t>
      </w:r>
    </w:p>
    <w:p w:rsidR="00F41B9B" w:rsidRPr="000B705A" w:rsidRDefault="00F41B9B" w:rsidP="00F41B9B">
      <w:pPr>
        <w:tabs>
          <w:tab w:val="left" w:pos="0"/>
        </w:tabs>
        <w:spacing w:line="276" w:lineRule="auto"/>
        <w:jc w:val="center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Okres trwania Umowy</w:t>
      </w:r>
    </w:p>
    <w:p w:rsidR="00F41B9B" w:rsidRPr="000B705A" w:rsidRDefault="00F41B9B" w:rsidP="00F41B9B">
      <w:pPr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Umowa zostaje zawarta na czas określony od dnia podpisania Umowy do </w:t>
      </w:r>
      <w:r w:rsidR="009D4847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zakończenia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okres</w:t>
      </w:r>
      <w:r w:rsidR="009D4847" w:rsidRPr="000B705A">
        <w:rPr>
          <w:rFonts w:ascii="Times New Roman" w:eastAsia="Times New Roman" w:hAnsi="Times New Roman" w:cs="Times New Roman"/>
          <w:szCs w:val="22"/>
          <w:lang w:val="pl-PL"/>
        </w:rPr>
        <w:t>u trwałości projektu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F41B9B" w:rsidRPr="000B705A" w:rsidRDefault="00F41B9B" w:rsidP="002B242E">
      <w:pPr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 przypadku wydłużenia okresu trwałości, o którym mowa w ust. 1, niniejsza </w:t>
      </w:r>
      <w:r w:rsidR="00485595" w:rsidRPr="000B705A">
        <w:rPr>
          <w:rFonts w:ascii="Times New Roman" w:eastAsia="Times New Roman" w:hAnsi="Times New Roman" w:cs="Times New Roman"/>
          <w:szCs w:val="22"/>
          <w:lang w:val="pl-PL"/>
        </w:rPr>
        <w:t>U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mowa ulega automatycznemu przedłużeniu do zakończenia okresu trwałości </w:t>
      </w:r>
      <w:r w:rsidR="002D590A" w:rsidRPr="000B705A">
        <w:rPr>
          <w:rFonts w:ascii="Times New Roman" w:eastAsia="Times New Roman" w:hAnsi="Times New Roman" w:cs="Times New Roman"/>
          <w:szCs w:val="22"/>
          <w:lang w:val="pl-PL"/>
        </w:rPr>
        <w:t>p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rojektu</w:t>
      </w:r>
      <w:r w:rsidR="009D4847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o czym Uczestnik projektu zostanie poinformowany oddzielnym pismem.</w:t>
      </w:r>
    </w:p>
    <w:p w:rsidR="00DB400C" w:rsidRDefault="00DB400C" w:rsidP="00F41B9B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</w:p>
    <w:p w:rsidR="00F41B9B" w:rsidRPr="000B705A" w:rsidRDefault="00F41B9B" w:rsidP="00F41B9B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§ 8.</w:t>
      </w:r>
    </w:p>
    <w:p w:rsidR="00F41B9B" w:rsidRPr="000B705A" w:rsidRDefault="00F41B9B" w:rsidP="00F41B9B">
      <w:pPr>
        <w:tabs>
          <w:tab w:val="left" w:pos="0"/>
        </w:tabs>
        <w:spacing w:line="276" w:lineRule="auto"/>
        <w:jc w:val="center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Rozwiązanie Umowy</w:t>
      </w:r>
    </w:p>
    <w:p w:rsidR="00F41B9B" w:rsidRPr="000B705A" w:rsidRDefault="00F41B9B" w:rsidP="00F41B9B">
      <w:pPr>
        <w:pStyle w:val="Teksttreci"/>
        <w:numPr>
          <w:ilvl w:val="0"/>
          <w:numId w:val="6"/>
        </w:numPr>
        <w:tabs>
          <w:tab w:val="clear" w:pos="1799"/>
          <w:tab w:val="left" w:pos="284"/>
        </w:tabs>
        <w:spacing w:before="0" w:line="276" w:lineRule="auto"/>
        <w:ind w:left="284" w:hanging="284"/>
        <w:rPr>
          <w:rFonts w:ascii="Times New Roman" w:hAnsi="Times New Roman" w:cs="Times New Roman"/>
          <w:color w:val="000000"/>
          <w:sz w:val="22"/>
          <w:szCs w:val="22"/>
        </w:rPr>
      </w:pPr>
      <w:r w:rsidRPr="000B705A">
        <w:rPr>
          <w:rFonts w:ascii="Times New Roman" w:hAnsi="Times New Roman" w:cs="Times New Roman"/>
          <w:color w:val="000000"/>
          <w:sz w:val="22"/>
          <w:szCs w:val="22"/>
        </w:rPr>
        <w:t>Umowa ulega rozwiązaniu ze skutkiem natychmiastowym w przypadku</w:t>
      </w:r>
      <w:r w:rsidR="00485595" w:rsidRPr="000B705A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 gdy </w:t>
      </w:r>
      <w:r w:rsidRPr="000B705A">
        <w:rPr>
          <w:rFonts w:ascii="Times New Roman" w:hAnsi="Times New Roman" w:cs="Times New Roman"/>
          <w:b/>
          <w:color w:val="000000"/>
          <w:sz w:val="22"/>
          <w:szCs w:val="22"/>
        </w:rPr>
        <w:t>Uczestnik projektu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 nie realizuje zobowiązań wynikających z niniejszej Umowy, w </w:t>
      </w:r>
      <w:r w:rsidR="00307FEA" w:rsidRPr="000B705A">
        <w:rPr>
          <w:rFonts w:ascii="Times New Roman" w:hAnsi="Times New Roman" w:cs="Times New Roman"/>
          <w:color w:val="000000"/>
          <w:sz w:val="22"/>
          <w:szCs w:val="22"/>
        </w:rPr>
        <w:t>szczególności,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 gdy nie dokona wpłaty wymaganego wkładu własnego w </w:t>
      </w:r>
      <w:r w:rsidR="001F6887"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realizację 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przedmiotowej inwestycji w terminie i w wysokości określonych w </w:t>
      </w:r>
      <w:r w:rsidRPr="000B705A">
        <w:rPr>
          <w:rFonts w:ascii="Times New Roman" w:eastAsia="Times New Roman" w:hAnsi="Times New Roman" w:cs="Times New Roman"/>
          <w:color w:val="000000"/>
          <w:sz w:val="22"/>
          <w:szCs w:val="22"/>
        </w:rPr>
        <w:t>§</w:t>
      </w:r>
      <w:r w:rsidRPr="000B705A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</w:t>
      </w:r>
      <w:r w:rsidR="00485595" w:rsidRPr="000B705A">
        <w:rPr>
          <w:rFonts w:ascii="Times New Roman" w:eastAsia="Times New Roman" w:hAnsi="Times New Roman" w:cs="Times New Roman"/>
          <w:color w:val="000000"/>
          <w:sz w:val="22"/>
          <w:szCs w:val="22"/>
        </w:rPr>
        <w:t>6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 Umowy lub gdy mimo wpłaty wymaganego wkładu własnego </w:t>
      </w:r>
      <w:r w:rsidRPr="000B705A">
        <w:rPr>
          <w:rFonts w:ascii="Times New Roman" w:hAnsi="Times New Roman" w:cs="Times New Roman"/>
          <w:b/>
          <w:color w:val="000000"/>
          <w:sz w:val="22"/>
          <w:szCs w:val="22"/>
        </w:rPr>
        <w:t>Uczestnik projektu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 nie wywiąże się ze zobowiązań określonych w</w:t>
      </w:r>
      <w:r w:rsidR="007C007C" w:rsidRPr="000B705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B705A">
        <w:rPr>
          <w:rFonts w:ascii="Times New Roman" w:eastAsia="Times New Roman" w:hAnsi="Times New Roman" w:cs="Times New Roman"/>
          <w:color w:val="000000"/>
          <w:sz w:val="22"/>
          <w:szCs w:val="22"/>
        </w:rPr>
        <w:t>§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="00485595" w:rsidRPr="000B705A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 ust </w:t>
      </w:r>
      <w:r w:rsidR="00485595" w:rsidRPr="000B705A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 i 6 Umowy.</w:t>
      </w:r>
    </w:p>
    <w:p w:rsidR="00F41B9B" w:rsidRPr="000B705A" w:rsidRDefault="00F41B9B" w:rsidP="00F41B9B">
      <w:pPr>
        <w:pStyle w:val="Teksttreci"/>
        <w:numPr>
          <w:ilvl w:val="0"/>
          <w:numId w:val="6"/>
        </w:numPr>
        <w:tabs>
          <w:tab w:val="clear" w:pos="1799"/>
          <w:tab w:val="left" w:pos="0"/>
          <w:tab w:val="num" w:pos="284"/>
        </w:tabs>
        <w:spacing w:before="0" w:line="276" w:lineRule="auto"/>
        <w:ind w:left="284" w:hanging="284"/>
        <w:rPr>
          <w:rFonts w:ascii="Times New Roman" w:hAnsi="Times New Roman" w:cs="Times New Roman"/>
          <w:color w:val="000000"/>
          <w:sz w:val="22"/>
          <w:szCs w:val="22"/>
        </w:rPr>
      </w:pP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W przypadku rozwiązania Umowy z powodów, o których mowa w ust. 1 tj. z przyczyn leżących po stronie </w:t>
      </w:r>
      <w:r w:rsidRPr="000B705A">
        <w:rPr>
          <w:rFonts w:ascii="Times New Roman" w:hAnsi="Times New Roman" w:cs="Times New Roman"/>
          <w:b/>
          <w:color w:val="000000"/>
          <w:sz w:val="22"/>
          <w:szCs w:val="22"/>
        </w:rPr>
        <w:t>Uczestnika projektu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B705A">
        <w:rPr>
          <w:rFonts w:ascii="Times New Roman" w:hAnsi="Times New Roman" w:cs="Times New Roman"/>
          <w:b/>
          <w:color w:val="000000"/>
          <w:sz w:val="22"/>
          <w:szCs w:val="22"/>
        </w:rPr>
        <w:t>Uczestnik projektu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 zobowiązuje się do sfinansowania w</w:t>
      </w:r>
      <w:r w:rsidR="003961D1"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1F6887"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ciągu </w:t>
      </w:r>
      <w:r w:rsidR="003961D1"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30 dni 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100% poniesionych kosztów </w:t>
      </w:r>
      <w:r w:rsidR="003961D1" w:rsidRPr="000B705A">
        <w:rPr>
          <w:rFonts w:ascii="Times New Roman" w:hAnsi="Times New Roman" w:cs="Times New Roman"/>
          <w:color w:val="000000"/>
          <w:sz w:val="22"/>
          <w:szCs w:val="22"/>
        </w:rPr>
        <w:t>swojego udziału w projekcie wraz z pokryciem kosztów wynikających z ew. konsekwencji</w:t>
      </w:r>
      <w:r w:rsidR="001F6887" w:rsidRPr="000B705A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3961D1"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 w</w:t>
      </w:r>
      <w:r w:rsidR="007C007C" w:rsidRPr="000B705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="003961D1" w:rsidRPr="000B705A">
        <w:rPr>
          <w:rFonts w:ascii="Times New Roman" w:hAnsi="Times New Roman" w:cs="Times New Roman"/>
          <w:color w:val="000000"/>
          <w:sz w:val="22"/>
          <w:szCs w:val="22"/>
        </w:rPr>
        <w:t>szczególności kar, odsetek i/lub kosztów demontażu/</w:t>
      </w:r>
      <w:proofErr w:type="spellStart"/>
      <w:r w:rsidR="003961D1" w:rsidRPr="000B705A">
        <w:rPr>
          <w:rFonts w:ascii="Times New Roman" w:hAnsi="Times New Roman" w:cs="Times New Roman"/>
          <w:color w:val="000000"/>
          <w:sz w:val="22"/>
          <w:szCs w:val="22"/>
        </w:rPr>
        <w:t>odtworzeń</w:t>
      </w:r>
      <w:proofErr w:type="spellEnd"/>
      <w:r w:rsidR="003961D1" w:rsidRPr="000B705A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EE0C63" w:rsidRPr="000B705A" w:rsidRDefault="00F41B9B" w:rsidP="002B242E">
      <w:pPr>
        <w:pStyle w:val="Teksttreci"/>
        <w:numPr>
          <w:ilvl w:val="0"/>
          <w:numId w:val="6"/>
        </w:numPr>
        <w:tabs>
          <w:tab w:val="clear" w:pos="1799"/>
          <w:tab w:val="left" w:pos="0"/>
          <w:tab w:val="num" w:pos="284"/>
        </w:tabs>
        <w:spacing w:before="0" w:line="276" w:lineRule="auto"/>
        <w:ind w:left="284" w:hanging="284"/>
        <w:rPr>
          <w:rFonts w:ascii="Times New Roman" w:hAnsi="Times New Roman" w:cs="Times New Roman"/>
          <w:color w:val="000000"/>
          <w:sz w:val="22"/>
          <w:szCs w:val="22"/>
        </w:rPr>
      </w:pP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Postanowienia ust. 2 mają zastosowanie </w:t>
      </w:r>
      <w:r w:rsidR="003961D1"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również 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w przypadku zbycia nieruchomości, o której mowa w § 2, jeśli nabywca lub następca prawny nie wstąpi w prawa </w:t>
      </w:r>
      <w:r w:rsidRPr="000B705A">
        <w:rPr>
          <w:rFonts w:ascii="Times New Roman" w:hAnsi="Times New Roman" w:cs="Times New Roman"/>
          <w:b/>
          <w:color w:val="000000"/>
          <w:sz w:val="22"/>
          <w:szCs w:val="22"/>
        </w:rPr>
        <w:t>Uczestnika projektu</w:t>
      </w:r>
      <w:r w:rsidRPr="000B705A">
        <w:rPr>
          <w:rFonts w:ascii="Times New Roman" w:hAnsi="Times New Roman" w:cs="Times New Roman"/>
          <w:color w:val="000000"/>
          <w:sz w:val="22"/>
          <w:szCs w:val="22"/>
        </w:rPr>
        <w:t xml:space="preserve"> jako strony niniejszej Umowy.</w:t>
      </w:r>
    </w:p>
    <w:p w:rsidR="00307FEA" w:rsidRPr="000B705A" w:rsidRDefault="00307FEA" w:rsidP="006500FE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§ 9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307FEA" w:rsidRPr="000B705A" w:rsidRDefault="00307FEA" w:rsidP="00A70758">
      <w:pPr>
        <w:spacing w:line="276" w:lineRule="auto"/>
        <w:jc w:val="center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Dane osobowe</w:t>
      </w:r>
    </w:p>
    <w:p w:rsidR="00307FEA" w:rsidRPr="000B705A" w:rsidRDefault="00307FEA" w:rsidP="00307FEA">
      <w:pPr>
        <w:numPr>
          <w:ilvl w:val="0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B705A">
        <w:rPr>
          <w:rFonts w:ascii="Times New Roman" w:hAnsi="Times New Roman" w:cs="Times New Roman"/>
          <w:szCs w:val="22"/>
          <w:lang w:val="pl-PL"/>
        </w:rPr>
        <w:t>Zgodnie z art. 13 ust. 1 ogólnego rozporządzenia o ochronie danych osobowych z dnia 27 kwietnia 2016 r. informuję się, że:</w:t>
      </w:r>
    </w:p>
    <w:p w:rsidR="00F726DC" w:rsidRPr="000B705A" w:rsidRDefault="00F726DC" w:rsidP="00F726DC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B705A">
        <w:rPr>
          <w:rFonts w:ascii="Times New Roman" w:hAnsi="Times New Roman" w:cs="Times New Roman"/>
          <w:szCs w:val="22"/>
          <w:lang w:val="pl-PL"/>
        </w:rPr>
        <w:t xml:space="preserve">administratorem Pani/Pana danych osobowych jest </w:t>
      </w:r>
      <w:r w:rsidRPr="000B705A">
        <w:rPr>
          <w:rFonts w:ascii="Times New Roman" w:hAnsi="Times New Roman" w:cs="Times New Roman"/>
          <w:i/>
          <w:szCs w:val="22"/>
          <w:lang w:val="pl-PL"/>
        </w:rPr>
        <w:t>Wójt Gminy Nowa Sucha</w:t>
      </w:r>
      <w:r w:rsidRPr="000B705A">
        <w:rPr>
          <w:rFonts w:ascii="Times New Roman" w:hAnsi="Times New Roman" w:cs="Times New Roman"/>
          <w:szCs w:val="22"/>
          <w:lang w:val="pl-PL"/>
        </w:rPr>
        <w:t xml:space="preserve"> z siedzibą w Nowej Suchej 59A, 96-513 Nowa Sucha,</w:t>
      </w:r>
    </w:p>
    <w:p w:rsidR="00F726DC" w:rsidRPr="000B705A" w:rsidRDefault="00F726DC" w:rsidP="00F726DC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B705A">
        <w:rPr>
          <w:rFonts w:ascii="Times New Roman" w:hAnsi="Times New Roman" w:cs="Times New Roman"/>
          <w:szCs w:val="22"/>
          <w:lang w:val="pl-PL"/>
        </w:rPr>
        <w:t xml:space="preserve">inspektorem ochrony danych w </w:t>
      </w:r>
      <w:r w:rsidRPr="000B705A">
        <w:rPr>
          <w:rFonts w:ascii="Times New Roman" w:hAnsi="Times New Roman" w:cs="Times New Roman"/>
          <w:i/>
          <w:szCs w:val="22"/>
          <w:lang w:val="pl-PL"/>
        </w:rPr>
        <w:t xml:space="preserve">Urzędzie Gminy Sochaczew </w:t>
      </w:r>
      <w:r w:rsidRPr="000B705A">
        <w:rPr>
          <w:rFonts w:ascii="Times New Roman" w:hAnsi="Times New Roman" w:cs="Times New Roman"/>
          <w:szCs w:val="22"/>
          <w:lang w:val="pl-PL"/>
        </w:rPr>
        <w:t xml:space="preserve"> jest Pani </w:t>
      </w:r>
      <w:r w:rsidRPr="000B705A">
        <w:rPr>
          <w:rFonts w:ascii="Times New Roman" w:hAnsi="Times New Roman" w:cs="Times New Roman"/>
          <w:i/>
          <w:szCs w:val="22"/>
          <w:lang w:val="pl-PL"/>
        </w:rPr>
        <w:t xml:space="preserve">Anna Grzelak, adres email: anna.grzelak@nowasucha.pl,, </w:t>
      </w:r>
    </w:p>
    <w:p w:rsidR="00307FEA" w:rsidRPr="000B705A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B705A">
        <w:rPr>
          <w:rFonts w:ascii="Times New Roman" w:hAnsi="Times New Roman" w:cs="Times New Roman"/>
          <w:szCs w:val="22"/>
          <w:lang w:val="pl-PL"/>
        </w:rPr>
        <w:t xml:space="preserve">Pani/Pana dane osobowe przetwarzane będą w celu realizacji projektów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„</w:t>
      </w:r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>Odnawialne Źródła Energii w</w:t>
      </w:r>
      <w:r w:rsidR="004C37F4" w:rsidRPr="000B705A">
        <w:rPr>
          <w:rFonts w:ascii="Times New Roman" w:eastAsia="Times New Roman" w:hAnsi="Times New Roman" w:cs="Times New Roman"/>
          <w:i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>gminach: Sochaczew, Nowa Sucha, Rybno i Teresin</w:t>
      </w:r>
      <w:r w:rsidRPr="000B705A">
        <w:rPr>
          <w:rFonts w:ascii="Times New Roman" w:hAnsi="Times New Roman" w:cs="Times New Roman"/>
          <w:szCs w:val="22"/>
          <w:lang w:val="pl-PL"/>
        </w:rPr>
        <w:t xml:space="preserve">” oraz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„</w:t>
      </w:r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>Odnawialne Źródła Energii w gminach: Sochaczew, Nowa Sucha, Rybno i Teresin – II etap</w:t>
      </w:r>
      <w:r w:rsidRPr="000B705A">
        <w:rPr>
          <w:rFonts w:ascii="Times New Roman" w:hAnsi="Times New Roman" w:cs="Times New Roman"/>
          <w:szCs w:val="22"/>
          <w:lang w:val="pl-PL"/>
        </w:rPr>
        <w:t>”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współfinansowanych ze środków Europejskiego Funduszu Rozwoju Regionalnego w ramach Regionalnego Programu Operacyjnego Województwa Mazowieckiego na lata 2014-2020 – Działanie 4.1 Odnawialne źródła energii.</w:t>
      </w:r>
    </w:p>
    <w:p w:rsidR="00307FEA" w:rsidRPr="000B705A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B705A">
        <w:rPr>
          <w:rFonts w:ascii="Times New Roman" w:hAnsi="Times New Roman" w:cs="Times New Roman"/>
          <w:szCs w:val="22"/>
          <w:lang w:val="pl-PL"/>
        </w:rPr>
        <w:t>odbiorcami Pani/Pana danych osobowych będą</w:t>
      </w:r>
      <w:r w:rsidRPr="000B705A">
        <w:rPr>
          <w:rFonts w:ascii="Times New Roman" w:hAnsi="Times New Roman" w:cs="Times New Roman"/>
          <w:i/>
          <w:szCs w:val="22"/>
          <w:lang w:val="pl-PL"/>
        </w:rPr>
        <w:t xml:space="preserve"> instytucje wdrażające i zarządzające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Regionalnym Programem Operacyjnym Województwa Mazowieckiego na lata 2014-2020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lastRenderedPageBreak/>
        <w:t xml:space="preserve">oraz Urzędy Gmin </w:t>
      </w:r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 xml:space="preserve">Sochaczew, Nowa Sucha, Rybno i Teresin i wykonawcy oraz podwykonawcy poszczególnych etapów realizacji projektów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„</w:t>
      </w:r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>Odnawialne Źródła Energii w gminach: Sochaczew, Nowa Sucha, Rybno i Teresin</w:t>
      </w:r>
      <w:r w:rsidRPr="000B705A">
        <w:rPr>
          <w:rFonts w:ascii="Times New Roman" w:hAnsi="Times New Roman" w:cs="Times New Roman"/>
          <w:szCs w:val="22"/>
          <w:lang w:val="pl-PL"/>
        </w:rPr>
        <w:t xml:space="preserve">” oraz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„</w:t>
      </w:r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>Odnawialne Źródła Energii w gminach: Sochaczew, Nowa Sucha, Rybno i Teresin – II etap</w:t>
      </w:r>
      <w:r w:rsidRPr="000B705A">
        <w:rPr>
          <w:rFonts w:ascii="Times New Roman" w:hAnsi="Times New Roman" w:cs="Times New Roman"/>
          <w:szCs w:val="22"/>
          <w:lang w:val="pl-PL"/>
        </w:rPr>
        <w:t>”</w:t>
      </w:r>
    </w:p>
    <w:p w:rsidR="00307FEA" w:rsidRPr="000B705A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B705A">
        <w:rPr>
          <w:rFonts w:ascii="Times New Roman" w:hAnsi="Times New Roman" w:cs="Times New Roman"/>
          <w:szCs w:val="22"/>
          <w:lang w:val="pl-PL"/>
        </w:rPr>
        <w:t>Pani/Pana dane osobowe będą przekazywane do państwa trzeciego/organizacji międzynarodowej na</w:t>
      </w:r>
      <w:r w:rsidR="004C37F4" w:rsidRPr="000B705A">
        <w:rPr>
          <w:rFonts w:ascii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hAnsi="Times New Roman" w:cs="Times New Roman"/>
          <w:szCs w:val="22"/>
          <w:lang w:val="pl-PL"/>
        </w:rPr>
        <w:t xml:space="preserve">podstawie porozumień pomiędzy III Rzeczpospolitą Polską oraz Unią Europejską </w:t>
      </w:r>
      <w:proofErr w:type="spellStart"/>
      <w:r w:rsidRPr="000B705A">
        <w:rPr>
          <w:rFonts w:ascii="Times New Roman" w:hAnsi="Times New Roman" w:cs="Times New Roman"/>
          <w:szCs w:val="22"/>
          <w:lang w:val="pl-PL"/>
        </w:rPr>
        <w:t>ws</w:t>
      </w:r>
      <w:proofErr w:type="spellEnd"/>
      <w:r w:rsidRPr="000B705A">
        <w:rPr>
          <w:rFonts w:ascii="Times New Roman" w:hAnsi="Times New Roman" w:cs="Times New Roman"/>
          <w:szCs w:val="22"/>
          <w:lang w:val="pl-PL"/>
        </w:rPr>
        <w:t xml:space="preserve">. Realizacji projektów współfinansowanych ze środków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Regionalnego Programu Operacyjnego Województwa Mazowieckiego na lata 2014-2020.</w:t>
      </w:r>
    </w:p>
    <w:p w:rsidR="00307FEA" w:rsidRPr="000B705A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B705A">
        <w:rPr>
          <w:rFonts w:ascii="Times New Roman" w:hAnsi="Times New Roman" w:cs="Times New Roman"/>
          <w:szCs w:val="22"/>
          <w:lang w:val="pl-PL"/>
        </w:rPr>
        <w:t xml:space="preserve">Pani/Pana dane osobowe będą przechowywane przez okres </w:t>
      </w:r>
      <w:r w:rsidRPr="000B705A">
        <w:rPr>
          <w:rFonts w:ascii="Times New Roman" w:hAnsi="Times New Roman" w:cs="Times New Roman"/>
          <w:i/>
          <w:szCs w:val="22"/>
          <w:lang w:val="pl-PL"/>
        </w:rPr>
        <w:t xml:space="preserve">od dnia podpisania niniejszej umowy do dnia wyznaczającego upływ 5 lat po zakończeniu wdrażania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Regionalnego Programu Operacyjnego Województwa Mazowieckiego na lata 2014-2020.</w:t>
      </w:r>
    </w:p>
    <w:p w:rsidR="00307FEA" w:rsidRPr="000B705A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B705A">
        <w:rPr>
          <w:rFonts w:ascii="Times New Roman" w:hAnsi="Times New Roman" w:cs="Times New Roman"/>
          <w:szCs w:val="22"/>
          <w:lang w:val="pl-PL"/>
        </w:rPr>
        <w:t>posiada Pani/Pan prawo dostępu do treści swoich danych oraz prawo ich sprostowania, usunięcia, ograniczenia przetwarzania, prawo do przenoszenia danych, prawo wniesienia sprzeciwu, prawo do</w:t>
      </w:r>
      <w:r w:rsidR="004C37F4" w:rsidRPr="000B705A">
        <w:rPr>
          <w:rFonts w:ascii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hAnsi="Times New Roman" w:cs="Times New Roman"/>
          <w:szCs w:val="22"/>
          <w:lang w:val="pl-PL"/>
        </w:rPr>
        <w:t>cofnięcia zgody w dowolnym momencie bez wpływu na zgodność z prawem przetwarzania (jeżeli przetwarzanie odbywa się na podstawie zgody), którego dokonano na podstawie zgody przed jej cofnięciem;</w:t>
      </w:r>
    </w:p>
    <w:p w:rsidR="00307FEA" w:rsidRPr="000B705A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B705A">
        <w:rPr>
          <w:rFonts w:ascii="Times New Roman" w:hAnsi="Times New Roman" w:cs="Times New Roman"/>
          <w:szCs w:val="22"/>
          <w:lang w:val="pl-PL"/>
        </w:rPr>
        <w:t>ma Pani/Pan prawo wniesienia skargi do UODO, gdy uzna Pani/Pan, iż przetwarzanie danych osobowych Pani/Pana dotyczących narusza przepisy ogólnego rozporządzenia o ochronie danych osobowych z dnia 27 kwietnia 2016 r.;</w:t>
      </w:r>
    </w:p>
    <w:p w:rsidR="00EA5D7A" w:rsidRPr="000B705A" w:rsidRDefault="00307FEA" w:rsidP="00EA5D7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B705A">
        <w:rPr>
          <w:rFonts w:ascii="Times New Roman" w:hAnsi="Times New Roman" w:cs="Times New Roman"/>
          <w:szCs w:val="22"/>
          <w:lang w:val="pl-PL"/>
        </w:rPr>
        <w:t xml:space="preserve">podanie przez Pana/Panią danych osobowych jest niezbędne do podpisania niniejszej umowy, a tym samym warunkiem uczestnictwa w projektach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„</w:t>
      </w:r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>Odnawialne Źródła Energii w gminach: Sochaczew, Nowa Sucha, Rybno i Teresin</w:t>
      </w:r>
      <w:r w:rsidRPr="000B705A">
        <w:rPr>
          <w:rFonts w:ascii="Times New Roman" w:hAnsi="Times New Roman" w:cs="Times New Roman"/>
          <w:szCs w:val="22"/>
          <w:lang w:val="pl-PL"/>
        </w:rPr>
        <w:t xml:space="preserve">” oraz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„</w:t>
      </w:r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>Odnawialne Źródła Energii w gminach: Sochaczew, Nowa Sucha, Rybno i</w:t>
      </w:r>
      <w:r w:rsidR="004C37F4" w:rsidRPr="000B705A">
        <w:rPr>
          <w:rFonts w:ascii="Times New Roman" w:eastAsia="Times New Roman" w:hAnsi="Times New Roman" w:cs="Times New Roman"/>
          <w:i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i/>
          <w:szCs w:val="22"/>
          <w:lang w:val="pl-PL"/>
        </w:rPr>
        <w:t>Teresin – II etap</w:t>
      </w:r>
      <w:r w:rsidRPr="000B705A">
        <w:rPr>
          <w:rFonts w:ascii="Times New Roman" w:hAnsi="Times New Roman" w:cs="Times New Roman"/>
          <w:szCs w:val="22"/>
          <w:lang w:val="pl-PL"/>
        </w:rPr>
        <w:t>”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współfinansowanych ze środków Europejskiego Funduszu Rozwoju Regionalnego w</w:t>
      </w:r>
      <w:r w:rsidR="004C37F4" w:rsidRPr="000B705A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ramach Regionalnego Programu Operacyjnego Województwa Mazowieckiego na lata 2014-2020 – Działanie 4.1 Odnawialne źródła energii.</w:t>
      </w:r>
      <w:r w:rsidRPr="000B705A">
        <w:rPr>
          <w:rFonts w:ascii="Times New Roman" w:hAnsi="Times New Roman" w:cs="Times New Roman"/>
          <w:szCs w:val="22"/>
          <w:lang w:val="pl-PL"/>
        </w:rPr>
        <w:t xml:space="preserve"> Jest Pani/Pan zobowiązana/y do ich podania, a konsekwencją niepodania danych osobowych będzie</w:t>
      </w:r>
      <w:r w:rsidRPr="000B705A">
        <w:rPr>
          <w:rFonts w:ascii="Times New Roman" w:hAnsi="Times New Roman" w:cs="Times New Roman"/>
          <w:i/>
          <w:szCs w:val="22"/>
          <w:lang w:val="pl-PL"/>
        </w:rPr>
        <w:t xml:space="preserve"> skreślenie z listy uczestników projektu/projektów.</w:t>
      </w:r>
    </w:p>
    <w:p w:rsidR="00745256" w:rsidRPr="000B705A" w:rsidRDefault="00745256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§ </w:t>
      </w:r>
      <w:r w:rsidR="00307FEA" w:rsidRPr="000B705A">
        <w:rPr>
          <w:rFonts w:ascii="Times New Roman" w:eastAsia="Times New Roman" w:hAnsi="Times New Roman" w:cs="Times New Roman"/>
          <w:b/>
          <w:szCs w:val="22"/>
          <w:lang w:val="pl-PL"/>
        </w:rPr>
        <w:t>10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745256" w:rsidRPr="000B705A" w:rsidRDefault="00745256">
      <w:pPr>
        <w:spacing w:line="276" w:lineRule="auto"/>
        <w:jc w:val="center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Postanowienia końcowe</w:t>
      </w:r>
    </w:p>
    <w:p w:rsidR="006E3723" w:rsidRPr="000B705A" w:rsidRDefault="00745256" w:rsidP="00417808">
      <w:pPr>
        <w:numPr>
          <w:ilvl w:val="0"/>
          <w:numId w:val="7"/>
        </w:numPr>
        <w:tabs>
          <w:tab w:val="left" w:pos="284"/>
          <w:tab w:val="left" w:pos="8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Wszelkie zmiany i uzupełnienia treści niniejszej </w:t>
      </w:r>
      <w:r w:rsidR="00B16619" w:rsidRPr="000B705A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, wymagają aneksu sporządzonego w formie pisemnej pod rygorem nieważności.</w:t>
      </w:r>
    </w:p>
    <w:p w:rsidR="006E3723" w:rsidRPr="000B705A" w:rsidRDefault="00745256" w:rsidP="00417808">
      <w:pPr>
        <w:numPr>
          <w:ilvl w:val="0"/>
          <w:numId w:val="7"/>
        </w:numPr>
        <w:tabs>
          <w:tab w:val="left" w:pos="284"/>
          <w:tab w:val="left" w:pos="8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Wszelkie spory wynikłe na tle realizacji niniejszej </w:t>
      </w:r>
      <w:r w:rsidR="00B16619" w:rsidRPr="000B705A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, rozstrzygać będzie sąd właściwy miejscowo dla</w:t>
      </w:r>
      <w:r w:rsidR="006E3723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siedziby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Gminy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6E3723" w:rsidRPr="000B705A" w:rsidRDefault="00745256" w:rsidP="00417808">
      <w:pPr>
        <w:numPr>
          <w:ilvl w:val="0"/>
          <w:numId w:val="7"/>
        </w:numPr>
        <w:tabs>
          <w:tab w:val="left" w:pos="284"/>
          <w:tab w:val="left" w:pos="8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W sprawach nieuregulowanych niniejszą </w:t>
      </w:r>
      <w:r w:rsidR="002D590A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Umową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stosuje się przepisy Kodeksu cywilnego. </w:t>
      </w:r>
    </w:p>
    <w:p w:rsidR="00745256" w:rsidRPr="000B705A" w:rsidRDefault="00745256" w:rsidP="00417808">
      <w:pPr>
        <w:numPr>
          <w:ilvl w:val="0"/>
          <w:numId w:val="7"/>
        </w:numPr>
        <w:tabs>
          <w:tab w:val="left" w:pos="284"/>
          <w:tab w:val="left" w:pos="8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Umowę sporządzono w dwóch jednobrzmiących egzemplarzach, jeden dla </w:t>
      </w:r>
      <w:r w:rsidR="00C92F92"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="00C92F92"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i jeden dla </w:t>
      </w: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Gminy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25441C" w:rsidRDefault="0025441C">
      <w:pPr>
        <w:tabs>
          <w:tab w:val="left" w:pos="5626"/>
        </w:tabs>
        <w:spacing w:line="276" w:lineRule="auto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</w:p>
    <w:p w:rsidR="00AF765B" w:rsidRPr="000B705A" w:rsidRDefault="00A1179E">
      <w:pPr>
        <w:tabs>
          <w:tab w:val="left" w:pos="5626"/>
        </w:tabs>
        <w:spacing w:line="276" w:lineRule="auto"/>
        <w:jc w:val="both"/>
        <w:rPr>
          <w:rFonts w:ascii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="00745256" w:rsidRPr="000B705A">
        <w:rPr>
          <w:rFonts w:ascii="Times New Roman" w:eastAsia="Times New Roman" w:hAnsi="Times New Roman" w:cs="Times New Roman"/>
          <w:szCs w:val="22"/>
          <w:lang w:val="pl-PL"/>
        </w:rPr>
        <w:tab/>
      </w:r>
      <w:r w:rsidR="009E1B2E" w:rsidRPr="000B705A">
        <w:rPr>
          <w:rFonts w:ascii="Times New Roman" w:eastAsia="Times New Roman" w:hAnsi="Times New Roman" w:cs="Times New Roman"/>
          <w:szCs w:val="22"/>
          <w:lang w:val="pl-PL"/>
        </w:rPr>
        <w:tab/>
      </w:r>
      <w:r w:rsidR="009E1B2E" w:rsidRPr="000B705A">
        <w:rPr>
          <w:rFonts w:ascii="Times New Roman" w:eastAsia="Times New Roman" w:hAnsi="Times New Roman" w:cs="Times New Roman"/>
          <w:szCs w:val="22"/>
          <w:lang w:val="pl-PL"/>
        </w:rPr>
        <w:tab/>
      </w:r>
      <w:r w:rsidR="00745256" w:rsidRPr="000B705A">
        <w:rPr>
          <w:rFonts w:ascii="Times New Roman" w:eastAsia="Times New Roman" w:hAnsi="Times New Roman" w:cs="Times New Roman"/>
          <w:b/>
          <w:szCs w:val="22"/>
          <w:lang w:val="pl-PL"/>
        </w:rPr>
        <w:t>Gmina</w:t>
      </w:r>
    </w:p>
    <w:p w:rsidR="00DE1A68" w:rsidRPr="000B705A" w:rsidRDefault="00DE1A68">
      <w:pPr>
        <w:tabs>
          <w:tab w:val="left" w:pos="5626"/>
        </w:tabs>
        <w:spacing w:line="276" w:lineRule="auto"/>
        <w:jc w:val="both"/>
        <w:rPr>
          <w:rFonts w:ascii="Times New Roman" w:hAnsi="Times New Roman" w:cs="Times New Roman"/>
          <w:szCs w:val="22"/>
          <w:lang w:val="pl-PL"/>
        </w:rPr>
      </w:pPr>
    </w:p>
    <w:p w:rsidR="006E66A0" w:rsidRPr="000B705A" w:rsidRDefault="006E66A0" w:rsidP="0009304C">
      <w:pPr>
        <w:tabs>
          <w:tab w:val="left" w:pos="5626"/>
        </w:tabs>
        <w:spacing w:line="276" w:lineRule="auto"/>
        <w:jc w:val="both"/>
        <w:rPr>
          <w:rFonts w:ascii="Times New Roman" w:hAnsi="Times New Roman" w:cs="Times New Roman"/>
          <w:szCs w:val="22"/>
          <w:lang w:val="pl-PL"/>
        </w:rPr>
      </w:pPr>
    </w:p>
    <w:p w:rsidR="0009304C" w:rsidRPr="000B705A" w:rsidRDefault="009E1B2E" w:rsidP="0009304C">
      <w:pPr>
        <w:tabs>
          <w:tab w:val="left" w:pos="5626"/>
        </w:tabs>
        <w:spacing w:line="276" w:lineRule="auto"/>
        <w:jc w:val="both"/>
        <w:rPr>
          <w:rFonts w:ascii="Times New Roman" w:hAnsi="Times New Roman" w:cs="Times New Roman"/>
          <w:szCs w:val="22"/>
          <w:lang w:val="pl-PL"/>
        </w:rPr>
      </w:pPr>
      <w:r w:rsidRPr="000B705A">
        <w:rPr>
          <w:rFonts w:ascii="Times New Roman" w:hAnsi="Times New Roman" w:cs="Times New Roman"/>
          <w:szCs w:val="22"/>
          <w:lang w:val="pl-PL"/>
        </w:rPr>
        <w:t>……………………………</w:t>
      </w:r>
      <w:r w:rsidRPr="000B705A">
        <w:rPr>
          <w:rFonts w:ascii="Times New Roman" w:hAnsi="Times New Roman" w:cs="Times New Roman"/>
          <w:szCs w:val="22"/>
          <w:lang w:val="pl-PL"/>
        </w:rPr>
        <w:tab/>
      </w:r>
      <w:r w:rsidRPr="000B705A">
        <w:rPr>
          <w:rFonts w:ascii="Times New Roman" w:hAnsi="Times New Roman" w:cs="Times New Roman"/>
          <w:szCs w:val="22"/>
          <w:lang w:val="pl-PL"/>
        </w:rPr>
        <w:tab/>
      </w:r>
      <w:r w:rsidR="00DE1A68" w:rsidRPr="000B705A">
        <w:rPr>
          <w:rFonts w:ascii="Times New Roman" w:hAnsi="Times New Roman" w:cs="Times New Roman"/>
          <w:szCs w:val="22"/>
          <w:lang w:val="pl-PL"/>
        </w:rPr>
        <w:t>…………………………</w:t>
      </w:r>
    </w:p>
    <w:p w:rsidR="009E1B2E" w:rsidRPr="000B705A" w:rsidRDefault="009E1B2E" w:rsidP="0009304C">
      <w:pPr>
        <w:tabs>
          <w:tab w:val="left" w:pos="5626"/>
        </w:tabs>
        <w:spacing w:line="276" w:lineRule="auto"/>
        <w:jc w:val="both"/>
        <w:rPr>
          <w:rFonts w:ascii="Times New Roman" w:hAnsi="Times New Roman" w:cs="Times New Roman"/>
          <w:szCs w:val="22"/>
          <w:lang w:val="pl-PL"/>
        </w:rPr>
      </w:pPr>
    </w:p>
    <w:p w:rsidR="00C87627" w:rsidRDefault="00C87627" w:rsidP="00D2360A">
      <w:pPr>
        <w:rPr>
          <w:rFonts w:ascii="Times New Roman" w:hAnsi="Times New Roman" w:cs="Times New Roman"/>
          <w:b/>
          <w:szCs w:val="22"/>
          <w:lang w:val="pl-PL"/>
        </w:rPr>
      </w:pPr>
    </w:p>
    <w:p w:rsidR="00C87627" w:rsidRDefault="00C87627" w:rsidP="00D2360A">
      <w:pPr>
        <w:rPr>
          <w:rFonts w:ascii="Times New Roman" w:hAnsi="Times New Roman" w:cs="Times New Roman"/>
          <w:b/>
          <w:szCs w:val="22"/>
          <w:lang w:val="pl-PL"/>
        </w:rPr>
      </w:pPr>
    </w:p>
    <w:p w:rsidR="00C87627" w:rsidRDefault="00C87627" w:rsidP="00D2360A">
      <w:pPr>
        <w:rPr>
          <w:rFonts w:ascii="Times New Roman" w:hAnsi="Times New Roman" w:cs="Times New Roman"/>
          <w:b/>
          <w:szCs w:val="22"/>
          <w:lang w:val="pl-PL"/>
        </w:rPr>
      </w:pPr>
    </w:p>
    <w:p w:rsidR="00C87627" w:rsidRDefault="00C87627" w:rsidP="00D2360A">
      <w:pPr>
        <w:rPr>
          <w:rFonts w:ascii="Times New Roman" w:hAnsi="Times New Roman" w:cs="Times New Roman"/>
          <w:b/>
          <w:szCs w:val="22"/>
          <w:lang w:val="pl-PL"/>
        </w:rPr>
      </w:pPr>
    </w:p>
    <w:p w:rsidR="00C87627" w:rsidRDefault="00C87627" w:rsidP="00D2360A">
      <w:pPr>
        <w:rPr>
          <w:rFonts w:ascii="Times New Roman" w:hAnsi="Times New Roman" w:cs="Times New Roman"/>
          <w:b/>
          <w:szCs w:val="22"/>
          <w:lang w:val="pl-PL"/>
        </w:rPr>
      </w:pPr>
    </w:p>
    <w:p w:rsidR="00C87627" w:rsidRDefault="00C87627" w:rsidP="00D2360A">
      <w:pPr>
        <w:rPr>
          <w:rFonts w:ascii="Times New Roman" w:hAnsi="Times New Roman" w:cs="Times New Roman"/>
          <w:b/>
          <w:szCs w:val="22"/>
          <w:lang w:val="pl-PL"/>
        </w:rPr>
      </w:pPr>
    </w:p>
    <w:p w:rsidR="00C87627" w:rsidRPr="000B705A" w:rsidRDefault="00C87627" w:rsidP="00D2360A">
      <w:pPr>
        <w:rPr>
          <w:rFonts w:ascii="Times New Roman" w:hAnsi="Times New Roman" w:cs="Times New Roman"/>
          <w:b/>
          <w:szCs w:val="22"/>
          <w:lang w:val="pl-PL"/>
        </w:rPr>
      </w:pPr>
    </w:p>
    <w:p w:rsidR="00D2360A" w:rsidRPr="000B705A" w:rsidRDefault="00D2360A" w:rsidP="00D2360A">
      <w:pPr>
        <w:rPr>
          <w:rFonts w:ascii="Times New Roman" w:hAnsi="Times New Roman" w:cs="Times New Roman"/>
          <w:b/>
          <w:szCs w:val="22"/>
          <w:lang w:val="pl-PL"/>
        </w:rPr>
      </w:pPr>
      <w:r w:rsidRPr="000B705A">
        <w:rPr>
          <w:rFonts w:ascii="Times New Roman" w:hAnsi="Times New Roman" w:cs="Times New Roman"/>
          <w:b/>
          <w:szCs w:val="22"/>
          <w:lang w:val="pl-PL"/>
        </w:rPr>
        <w:t xml:space="preserve">Załącznik 1 – </w:t>
      </w:r>
      <w:r w:rsidR="009E1B2E" w:rsidRPr="000B705A">
        <w:rPr>
          <w:rFonts w:ascii="Times New Roman" w:hAnsi="Times New Roman" w:cs="Times New Roman"/>
          <w:b/>
          <w:szCs w:val="22"/>
          <w:lang w:val="pl-PL"/>
        </w:rPr>
        <w:t>zakres odpowiedzialności stron</w:t>
      </w:r>
    </w:p>
    <w:p w:rsidR="007377EF" w:rsidRPr="000B705A" w:rsidRDefault="007377EF" w:rsidP="00D2360A">
      <w:pPr>
        <w:rPr>
          <w:rFonts w:ascii="Times New Roman" w:hAnsi="Times New Roman" w:cs="Times New Roman"/>
          <w:b/>
          <w:szCs w:val="22"/>
          <w:lang w:val="pl-PL"/>
        </w:rPr>
      </w:pPr>
    </w:p>
    <w:sectPr w:rsidR="007377EF" w:rsidRPr="000B705A" w:rsidSect="009E1B2E">
      <w:headerReference w:type="default" r:id="rId8"/>
      <w:footerReference w:type="default" r:id="rId9"/>
      <w:pgSz w:w="11906" w:h="16838"/>
      <w:pgMar w:top="851" w:right="1418" w:bottom="851" w:left="1418" w:header="426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5879" w:rsidRDefault="00C45879" w:rsidP="00FC2955">
      <w:r>
        <w:separator/>
      </w:r>
    </w:p>
  </w:endnote>
  <w:endnote w:type="continuationSeparator" w:id="0">
    <w:p w:rsidR="00C45879" w:rsidRDefault="00C45879" w:rsidP="00FC2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erif">
    <w:altName w:val="Times New Roman"/>
    <w:panose1 w:val="020206030504050203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6FB" w:rsidRDefault="00D926FB" w:rsidP="00137FAD">
    <w:pPr>
      <w:pStyle w:val="Stopka"/>
      <w:rPr>
        <w:noProof/>
        <w:lang w:bidi="ar-SA"/>
      </w:rPr>
    </w:pPr>
  </w:p>
  <w:p w:rsidR="00D926FB" w:rsidRPr="00137FAD" w:rsidRDefault="006E66A0" w:rsidP="00137FAD">
    <w:pPr>
      <w:pStyle w:val="Stopka"/>
    </w:pPr>
    <w:r>
      <w:rPr>
        <w:noProof/>
        <w:sz w:val="24"/>
        <w:lang w:val="pl-PL" w:eastAsia="pl-PL" w:bidi="ar-SA"/>
      </w:rPr>
      <w:drawing>
        <wp:anchor distT="0" distB="0" distL="114300" distR="114300" simplePos="0" relativeHeight="251657728" behindDoc="0" locked="0" layoutInCell="1" allowOverlap="1" wp14:anchorId="5442C1B7" wp14:editId="200E6F3C">
          <wp:simplePos x="0" y="0"/>
          <wp:positionH relativeFrom="page">
            <wp:posOffset>720090</wp:posOffset>
          </wp:positionH>
          <wp:positionV relativeFrom="paragraph">
            <wp:posOffset>0</wp:posOffset>
          </wp:positionV>
          <wp:extent cx="6134100" cy="590550"/>
          <wp:effectExtent l="19050" t="0" r="0" b="0"/>
          <wp:wrapNone/>
          <wp:docPr id="1" name="Obraz 1" descr="C:\Users\k.ostrowski\Desktop\POZIOM KOLOR RPO+FLAGA RP+MAZOWSZE+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410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5879" w:rsidRDefault="00C45879" w:rsidP="00FC2955">
      <w:r>
        <w:separator/>
      </w:r>
    </w:p>
  </w:footnote>
  <w:footnote w:type="continuationSeparator" w:id="0">
    <w:p w:rsidR="00C45879" w:rsidRDefault="00C45879" w:rsidP="00FC2955">
      <w:r>
        <w:continuationSeparator/>
      </w:r>
    </w:p>
  </w:footnote>
  <w:footnote w:id="1">
    <w:p w:rsidR="00D926FB" w:rsidRPr="00140B2D" w:rsidRDefault="00D926FB">
      <w:pPr>
        <w:pStyle w:val="Tekstprzypisudolnego"/>
        <w:rPr>
          <w:rFonts w:ascii="Times New Roman" w:hAnsi="Times New Roman" w:cs="Times New Roman"/>
          <w:sz w:val="20"/>
          <w:szCs w:val="20"/>
          <w:lang w:val="pl-PL"/>
        </w:rPr>
      </w:pPr>
      <w:r w:rsidRPr="00140B2D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140B2D">
        <w:rPr>
          <w:rFonts w:ascii="Times New Roman" w:hAnsi="Times New Roman" w:cs="Times New Roman"/>
          <w:sz w:val="20"/>
          <w:szCs w:val="20"/>
          <w:lang w:val="pl-PL"/>
        </w:rP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6FB" w:rsidRPr="0011041E" w:rsidRDefault="00D926FB" w:rsidP="004C5C91">
    <w:pPr>
      <w:pStyle w:val="Nagwek"/>
      <w:tabs>
        <w:tab w:val="clear" w:pos="4536"/>
        <w:tab w:val="clear" w:pos="9072"/>
        <w:tab w:val="center" w:pos="4320"/>
      </w:tabs>
      <w:jc w:val="center"/>
      <w:rPr>
        <w:rFonts w:ascii="Times New Roman" w:hAnsi="Times New Roman" w:cs="Times New Roman"/>
        <w:b/>
        <w:sz w:val="18"/>
        <w:szCs w:val="18"/>
        <w:lang w:val="pl-PL"/>
      </w:rPr>
    </w:pPr>
    <w:r w:rsidRPr="0011041E">
      <w:rPr>
        <w:rFonts w:ascii="Times New Roman" w:hAnsi="Times New Roman" w:cs="Times New Roman"/>
        <w:b/>
        <w:sz w:val="18"/>
        <w:szCs w:val="18"/>
        <w:lang w:val="pl-PL"/>
      </w:rPr>
      <w:t xml:space="preserve">Projekt współfinansowany ze środków Regionalnego Programu Operacyjnego Województwa Mazowieckiego </w:t>
    </w:r>
  </w:p>
  <w:p w:rsidR="00D926FB" w:rsidRPr="008312F0" w:rsidRDefault="00D926FB" w:rsidP="00727005">
    <w:pPr>
      <w:pStyle w:val="Nagwek"/>
      <w:tabs>
        <w:tab w:val="clear" w:pos="4536"/>
        <w:tab w:val="clear" w:pos="9072"/>
        <w:tab w:val="center" w:pos="4320"/>
      </w:tabs>
      <w:jc w:val="center"/>
      <w:rPr>
        <w:rFonts w:ascii="Times New Roman" w:hAnsi="Times New Roman" w:cs="Times New Roman"/>
        <w:b/>
        <w:sz w:val="18"/>
        <w:szCs w:val="18"/>
        <w:lang w:val="pl-PL"/>
      </w:rPr>
    </w:pPr>
    <w:r w:rsidRPr="0011041E">
      <w:rPr>
        <w:rFonts w:ascii="Times New Roman" w:hAnsi="Times New Roman" w:cs="Times New Roman"/>
        <w:b/>
        <w:sz w:val="18"/>
        <w:szCs w:val="18"/>
        <w:lang w:val="pl-PL"/>
      </w:rPr>
      <w:t>Działanie 4.1 Odnawialne źródła ene</w:t>
    </w:r>
    <w:r w:rsidR="008312F0">
      <w:rPr>
        <w:rFonts w:ascii="Times New Roman" w:hAnsi="Times New Roman" w:cs="Times New Roman"/>
        <w:b/>
        <w:sz w:val="18"/>
        <w:szCs w:val="18"/>
        <w:lang w:val="pl-PL"/>
      </w:rPr>
      <w:t xml:space="preserve">rgii RPO WM na lata 2014 – 2020, </w:t>
    </w:r>
    <w:r w:rsidRPr="0011041E">
      <w:rPr>
        <w:rFonts w:ascii="Times New Roman" w:hAnsi="Times New Roman" w:cs="Times New Roman"/>
        <w:b/>
        <w:sz w:val="18"/>
        <w:szCs w:val="18"/>
        <w:lang w:val="pl-PL"/>
      </w:rPr>
      <w:t>w r</w:t>
    </w:r>
    <w:r w:rsidR="00E11C33">
      <w:rPr>
        <w:rFonts w:ascii="Times New Roman" w:hAnsi="Times New Roman" w:cs="Times New Roman"/>
        <w:b/>
        <w:sz w:val="18"/>
        <w:szCs w:val="18"/>
        <w:lang w:val="pl-PL"/>
      </w:rPr>
      <w:t xml:space="preserve">amach projektu pn. </w:t>
    </w:r>
    <w:r w:rsidR="00727005" w:rsidRPr="0011041E">
      <w:rPr>
        <w:rFonts w:ascii="Times New Roman" w:hAnsi="Times New Roman" w:cs="Times New Roman"/>
        <w:b/>
        <w:sz w:val="18"/>
        <w:szCs w:val="18"/>
        <w:lang w:val="pl-PL"/>
      </w:rPr>
      <w:t>„Odnawialne Źródła Energii w gminach: Sochaczew, Nowa Sucha, Rybno i Teresin</w:t>
    </w:r>
    <w:r w:rsidR="00727005">
      <w:rPr>
        <w:rFonts w:ascii="Times New Roman" w:hAnsi="Times New Roman" w:cs="Times New Roman"/>
        <w:b/>
        <w:sz w:val="18"/>
        <w:szCs w:val="18"/>
        <w:lang w:val="pl-PL"/>
      </w:rPr>
      <w:t xml:space="preserve"> – II etap</w:t>
    </w:r>
    <w:r w:rsidR="00727005" w:rsidRPr="0011041E">
      <w:rPr>
        <w:rFonts w:ascii="Times New Roman" w:hAnsi="Times New Roman" w:cs="Times New Roman"/>
        <w:b/>
        <w:sz w:val="18"/>
        <w:szCs w:val="18"/>
        <w:lang w:val="pl-PL"/>
      </w:rPr>
      <w:t>”</w:t>
    </w:r>
    <w:r w:rsidRPr="0011041E">
      <w:rPr>
        <w:rFonts w:ascii="Times New Roman" w:hAnsi="Times New Roman" w:cs="Times New Roman"/>
        <w:b/>
        <w:sz w:val="18"/>
        <w:szCs w:val="18"/>
        <w:lang w:val="pl-PL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98C84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15C6A4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2"/>
    <w:multiLevelType w:val="multilevel"/>
    <w:tmpl w:val="9FACF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C792C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CC1E3F34"/>
    <w:lvl w:ilvl="0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24A4414"/>
    <w:lvl w:ilvl="0">
      <w:start w:val="1"/>
      <w:numFmt w:val="decimal"/>
      <w:lvlText w:val="%1."/>
      <w:lvlJc w:val="left"/>
      <w:pPr>
        <w:tabs>
          <w:tab w:val="num" w:pos="1799"/>
        </w:tabs>
        <w:ind w:left="179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9"/>
    <w:multiLevelType w:val="multilevel"/>
    <w:tmpl w:val="00000009"/>
    <w:name w:val="RTF_Num 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113865"/>
    <w:multiLevelType w:val="hybridMultilevel"/>
    <w:tmpl w:val="D8B881E4"/>
    <w:lvl w:ilvl="0" w:tplc="90A6DD8E">
      <w:start w:val="1"/>
      <w:numFmt w:val="decimal"/>
      <w:lvlText w:val="%1."/>
      <w:lvlJc w:val="left"/>
      <w:pPr>
        <w:ind w:left="52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42" w:hanging="360"/>
      </w:pPr>
    </w:lvl>
    <w:lvl w:ilvl="2" w:tplc="0415001B" w:tentative="1">
      <w:start w:val="1"/>
      <w:numFmt w:val="lowerRoman"/>
      <w:lvlText w:val="%3."/>
      <w:lvlJc w:val="right"/>
      <w:pPr>
        <w:ind w:left="1962" w:hanging="180"/>
      </w:pPr>
    </w:lvl>
    <w:lvl w:ilvl="3" w:tplc="0415000F" w:tentative="1">
      <w:start w:val="1"/>
      <w:numFmt w:val="decimal"/>
      <w:lvlText w:val="%4."/>
      <w:lvlJc w:val="left"/>
      <w:pPr>
        <w:ind w:left="2682" w:hanging="360"/>
      </w:pPr>
    </w:lvl>
    <w:lvl w:ilvl="4" w:tplc="04150019" w:tentative="1">
      <w:start w:val="1"/>
      <w:numFmt w:val="lowerLetter"/>
      <w:lvlText w:val="%5."/>
      <w:lvlJc w:val="left"/>
      <w:pPr>
        <w:ind w:left="3402" w:hanging="360"/>
      </w:pPr>
    </w:lvl>
    <w:lvl w:ilvl="5" w:tplc="0415001B" w:tentative="1">
      <w:start w:val="1"/>
      <w:numFmt w:val="lowerRoman"/>
      <w:lvlText w:val="%6."/>
      <w:lvlJc w:val="right"/>
      <w:pPr>
        <w:ind w:left="4122" w:hanging="180"/>
      </w:pPr>
    </w:lvl>
    <w:lvl w:ilvl="6" w:tplc="0415000F" w:tentative="1">
      <w:start w:val="1"/>
      <w:numFmt w:val="decimal"/>
      <w:lvlText w:val="%7."/>
      <w:lvlJc w:val="left"/>
      <w:pPr>
        <w:ind w:left="4842" w:hanging="360"/>
      </w:pPr>
    </w:lvl>
    <w:lvl w:ilvl="7" w:tplc="04150019" w:tentative="1">
      <w:start w:val="1"/>
      <w:numFmt w:val="lowerLetter"/>
      <w:lvlText w:val="%8."/>
      <w:lvlJc w:val="left"/>
      <w:pPr>
        <w:ind w:left="5562" w:hanging="360"/>
      </w:pPr>
    </w:lvl>
    <w:lvl w:ilvl="8" w:tplc="0415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1" w15:restartNumberingAfterBreak="0">
    <w:nsid w:val="06453AD0"/>
    <w:multiLevelType w:val="hybridMultilevel"/>
    <w:tmpl w:val="FD2AC6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AE80D41"/>
    <w:multiLevelType w:val="hybridMultilevel"/>
    <w:tmpl w:val="9FB2116A"/>
    <w:lvl w:ilvl="0" w:tplc="7ABE6EA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0BE01D3"/>
    <w:multiLevelType w:val="hybridMultilevel"/>
    <w:tmpl w:val="5EDC9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E14CA"/>
    <w:multiLevelType w:val="hybridMultilevel"/>
    <w:tmpl w:val="97E0E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24FA7"/>
    <w:multiLevelType w:val="multilevel"/>
    <w:tmpl w:val="C792C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EAD4F51"/>
    <w:multiLevelType w:val="hybridMultilevel"/>
    <w:tmpl w:val="3D6CB3E4"/>
    <w:lvl w:ilvl="0" w:tplc="0415000F">
      <w:start w:val="1"/>
      <w:numFmt w:val="decimal"/>
      <w:lvlText w:val="%1."/>
      <w:lvlJc w:val="left"/>
      <w:pPr>
        <w:ind w:left="873" w:hanging="360"/>
      </w:pPr>
    </w:lvl>
    <w:lvl w:ilvl="1" w:tplc="04150019" w:tentative="1">
      <w:start w:val="1"/>
      <w:numFmt w:val="lowerLetter"/>
      <w:lvlText w:val="%2."/>
      <w:lvlJc w:val="left"/>
      <w:pPr>
        <w:ind w:left="1593" w:hanging="360"/>
      </w:pPr>
    </w:lvl>
    <w:lvl w:ilvl="2" w:tplc="0415001B" w:tentative="1">
      <w:start w:val="1"/>
      <w:numFmt w:val="lowerRoman"/>
      <w:lvlText w:val="%3."/>
      <w:lvlJc w:val="right"/>
      <w:pPr>
        <w:ind w:left="2313" w:hanging="180"/>
      </w:pPr>
    </w:lvl>
    <w:lvl w:ilvl="3" w:tplc="0415000F" w:tentative="1">
      <w:start w:val="1"/>
      <w:numFmt w:val="decimal"/>
      <w:lvlText w:val="%4."/>
      <w:lvlJc w:val="left"/>
      <w:pPr>
        <w:ind w:left="3033" w:hanging="360"/>
      </w:pPr>
    </w:lvl>
    <w:lvl w:ilvl="4" w:tplc="04150019" w:tentative="1">
      <w:start w:val="1"/>
      <w:numFmt w:val="lowerLetter"/>
      <w:lvlText w:val="%5."/>
      <w:lvlJc w:val="left"/>
      <w:pPr>
        <w:ind w:left="3753" w:hanging="360"/>
      </w:pPr>
    </w:lvl>
    <w:lvl w:ilvl="5" w:tplc="0415001B" w:tentative="1">
      <w:start w:val="1"/>
      <w:numFmt w:val="lowerRoman"/>
      <w:lvlText w:val="%6."/>
      <w:lvlJc w:val="right"/>
      <w:pPr>
        <w:ind w:left="4473" w:hanging="180"/>
      </w:pPr>
    </w:lvl>
    <w:lvl w:ilvl="6" w:tplc="0415000F" w:tentative="1">
      <w:start w:val="1"/>
      <w:numFmt w:val="decimal"/>
      <w:lvlText w:val="%7."/>
      <w:lvlJc w:val="left"/>
      <w:pPr>
        <w:ind w:left="5193" w:hanging="360"/>
      </w:pPr>
    </w:lvl>
    <w:lvl w:ilvl="7" w:tplc="04150019" w:tentative="1">
      <w:start w:val="1"/>
      <w:numFmt w:val="lowerLetter"/>
      <w:lvlText w:val="%8."/>
      <w:lvlJc w:val="left"/>
      <w:pPr>
        <w:ind w:left="5913" w:hanging="360"/>
      </w:pPr>
    </w:lvl>
    <w:lvl w:ilvl="8" w:tplc="0415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7" w15:restartNumberingAfterBreak="0">
    <w:nsid w:val="31345B51"/>
    <w:multiLevelType w:val="hybridMultilevel"/>
    <w:tmpl w:val="62467A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A62E30"/>
    <w:multiLevelType w:val="hybridMultilevel"/>
    <w:tmpl w:val="2F040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C2C55"/>
    <w:multiLevelType w:val="multilevel"/>
    <w:tmpl w:val="9FACF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41E07BE"/>
    <w:multiLevelType w:val="hybridMultilevel"/>
    <w:tmpl w:val="69625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A2198B"/>
    <w:multiLevelType w:val="hybridMultilevel"/>
    <w:tmpl w:val="213C40B2"/>
    <w:lvl w:ilvl="0" w:tplc="62F6D07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6025209"/>
    <w:multiLevelType w:val="hybridMultilevel"/>
    <w:tmpl w:val="E6B66FD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B413DCD"/>
    <w:multiLevelType w:val="hybridMultilevel"/>
    <w:tmpl w:val="5E9AA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BE0621"/>
    <w:multiLevelType w:val="hybridMultilevel"/>
    <w:tmpl w:val="95266048"/>
    <w:lvl w:ilvl="0" w:tplc="0415000F">
      <w:start w:val="1"/>
      <w:numFmt w:val="decimal"/>
      <w:lvlText w:val="%1."/>
      <w:lvlJc w:val="left"/>
      <w:pPr>
        <w:ind w:left="873" w:hanging="360"/>
      </w:pPr>
    </w:lvl>
    <w:lvl w:ilvl="1" w:tplc="04150019">
      <w:start w:val="1"/>
      <w:numFmt w:val="lowerLetter"/>
      <w:lvlText w:val="%2."/>
      <w:lvlJc w:val="left"/>
      <w:pPr>
        <w:ind w:left="1593" w:hanging="360"/>
      </w:pPr>
    </w:lvl>
    <w:lvl w:ilvl="2" w:tplc="0415001B" w:tentative="1">
      <w:start w:val="1"/>
      <w:numFmt w:val="lowerRoman"/>
      <w:lvlText w:val="%3."/>
      <w:lvlJc w:val="right"/>
      <w:pPr>
        <w:ind w:left="2313" w:hanging="180"/>
      </w:pPr>
    </w:lvl>
    <w:lvl w:ilvl="3" w:tplc="0415000F" w:tentative="1">
      <w:start w:val="1"/>
      <w:numFmt w:val="decimal"/>
      <w:lvlText w:val="%4."/>
      <w:lvlJc w:val="left"/>
      <w:pPr>
        <w:ind w:left="3033" w:hanging="360"/>
      </w:pPr>
    </w:lvl>
    <w:lvl w:ilvl="4" w:tplc="04150019" w:tentative="1">
      <w:start w:val="1"/>
      <w:numFmt w:val="lowerLetter"/>
      <w:lvlText w:val="%5."/>
      <w:lvlJc w:val="left"/>
      <w:pPr>
        <w:ind w:left="3753" w:hanging="360"/>
      </w:pPr>
    </w:lvl>
    <w:lvl w:ilvl="5" w:tplc="0415001B" w:tentative="1">
      <w:start w:val="1"/>
      <w:numFmt w:val="lowerRoman"/>
      <w:lvlText w:val="%6."/>
      <w:lvlJc w:val="right"/>
      <w:pPr>
        <w:ind w:left="4473" w:hanging="180"/>
      </w:pPr>
    </w:lvl>
    <w:lvl w:ilvl="6" w:tplc="0415000F" w:tentative="1">
      <w:start w:val="1"/>
      <w:numFmt w:val="decimal"/>
      <w:lvlText w:val="%7."/>
      <w:lvlJc w:val="left"/>
      <w:pPr>
        <w:ind w:left="5193" w:hanging="360"/>
      </w:pPr>
    </w:lvl>
    <w:lvl w:ilvl="7" w:tplc="04150019" w:tentative="1">
      <w:start w:val="1"/>
      <w:numFmt w:val="lowerLetter"/>
      <w:lvlText w:val="%8."/>
      <w:lvlJc w:val="left"/>
      <w:pPr>
        <w:ind w:left="5913" w:hanging="360"/>
      </w:pPr>
    </w:lvl>
    <w:lvl w:ilvl="8" w:tplc="0415001B" w:tentative="1">
      <w:start w:val="1"/>
      <w:numFmt w:val="lowerRoman"/>
      <w:lvlText w:val="%9."/>
      <w:lvlJc w:val="right"/>
      <w:pPr>
        <w:ind w:left="663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0"/>
  </w:num>
  <w:num w:numId="11">
    <w:abstractNumId w:val="12"/>
  </w:num>
  <w:num w:numId="12">
    <w:abstractNumId w:val="22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3"/>
  </w:num>
  <w:num w:numId="18">
    <w:abstractNumId w:val="24"/>
  </w:num>
  <w:num w:numId="19">
    <w:abstractNumId w:val="14"/>
  </w:num>
  <w:num w:numId="20">
    <w:abstractNumId w:val="10"/>
  </w:num>
  <w:num w:numId="21">
    <w:abstractNumId w:val="15"/>
  </w:num>
  <w:num w:numId="22">
    <w:abstractNumId w:val="21"/>
  </w:num>
  <w:num w:numId="23">
    <w:abstractNumId w:val="11"/>
  </w:num>
  <w:num w:numId="24">
    <w:abstractNumId w:val="1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defaultTabStop w:val="113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765B"/>
    <w:rsid w:val="00012CD9"/>
    <w:rsid w:val="00024EBD"/>
    <w:rsid w:val="000366A4"/>
    <w:rsid w:val="0005317C"/>
    <w:rsid w:val="00053D77"/>
    <w:rsid w:val="000724A3"/>
    <w:rsid w:val="0007318E"/>
    <w:rsid w:val="000760E8"/>
    <w:rsid w:val="000877B2"/>
    <w:rsid w:val="0009304C"/>
    <w:rsid w:val="000956EC"/>
    <w:rsid w:val="000A1931"/>
    <w:rsid w:val="000A5582"/>
    <w:rsid w:val="000A5E49"/>
    <w:rsid w:val="000B481A"/>
    <w:rsid w:val="000B4E91"/>
    <w:rsid w:val="000B705A"/>
    <w:rsid w:val="000C7070"/>
    <w:rsid w:val="000D1FB4"/>
    <w:rsid w:val="000D429C"/>
    <w:rsid w:val="000F29A0"/>
    <w:rsid w:val="000F4051"/>
    <w:rsid w:val="000F4382"/>
    <w:rsid w:val="000F4FE5"/>
    <w:rsid w:val="0011041E"/>
    <w:rsid w:val="0013442D"/>
    <w:rsid w:val="00137FAD"/>
    <w:rsid w:val="00140B2D"/>
    <w:rsid w:val="0014607D"/>
    <w:rsid w:val="00167824"/>
    <w:rsid w:val="00172409"/>
    <w:rsid w:val="001954AD"/>
    <w:rsid w:val="001A0387"/>
    <w:rsid w:val="001A5127"/>
    <w:rsid w:val="001B003C"/>
    <w:rsid w:val="001B3482"/>
    <w:rsid w:val="001E43A4"/>
    <w:rsid w:val="001F2970"/>
    <w:rsid w:val="001F6887"/>
    <w:rsid w:val="001F7ACC"/>
    <w:rsid w:val="00200CC5"/>
    <w:rsid w:val="00201DC3"/>
    <w:rsid w:val="002102B1"/>
    <w:rsid w:val="002227EB"/>
    <w:rsid w:val="00225ECF"/>
    <w:rsid w:val="00243ACA"/>
    <w:rsid w:val="002530EE"/>
    <w:rsid w:val="002541E7"/>
    <w:rsid w:val="0025441C"/>
    <w:rsid w:val="00280E48"/>
    <w:rsid w:val="00287057"/>
    <w:rsid w:val="00287F75"/>
    <w:rsid w:val="0029394A"/>
    <w:rsid w:val="002A55E9"/>
    <w:rsid w:val="002B242E"/>
    <w:rsid w:val="002D590A"/>
    <w:rsid w:val="002D6C9F"/>
    <w:rsid w:val="002E2099"/>
    <w:rsid w:val="002E3701"/>
    <w:rsid w:val="002E4117"/>
    <w:rsid w:val="002E550E"/>
    <w:rsid w:val="00307FEA"/>
    <w:rsid w:val="00313208"/>
    <w:rsid w:val="0032363B"/>
    <w:rsid w:val="00332CFD"/>
    <w:rsid w:val="0035530A"/>
    <w:rsid w:val="00357F2E"/>
    <w:rsid w:val="003635C6"/>
    <w:rsid w:val="00367B5C"/>
    <w:rsid w:val="00377E5F"/>
    <w:rsid w:val="00381F29"/>
    <w:rsid w:val="00384ED4"/>
    <w:rsid w:val="00394ECB"/>
    <w:rsid w:val="003961D1"/>
    <w:rsid w:val="00396CC5"/>
    <w:rsid w:val="0039745E"/>
    <w:rsid w:val="003A50F1"/>
    <w:rsid w:val="003B11A2"/>
    <w:rsid w:val="003D5867"/>
    <w:rsid w:val="003E1DAE"/>
    <w:rsid w:val="003F17C1"/>
    <w:rsid w:val="004002C0"/>
    <w:rsid w:val="00401E5E"/>
    <w:rsid w:val="00403EAF"/>
    <w:rsid w:val="00417808"/>
    <w:rsid w:val="00422432"/>
    <w:rsid w:val="00427EBD"/>
    <w:rsid w:val="004635FD"/>
    <w:rsid w:val="004671A5"/>
    <w:rsid w:val="00471C1B"/>
    <w:rsid w:val="004807A0"/>
    <w:rsid w:val="00484212"/>
    <w:rsid w:val="00485595"/>
    <w:rsid w:val="00491167"/>
    <w:rsid w:val="004962D7"/>
    <w:rsid w:val="004974FD"/>
    <w:rsid w:val="004A44AD"/>
    <w:rsid w:val="004B432A"/>
    <w:rsid w:val="004B787D"/>
    <w:rsid w:val="004C37F4"/>
    <w:rsid w:val="004C4E13"/>
    <w:rsid w:val="004C5C91"/>
    <w:rsid w:val="004D1A95"/>
    <w:rsid w:val="004E27F7"/>
    <w:rsid w:val="004E5EF1"/>
    <w:rsid w:val="004F5E82"/>
    <w:rsid w:val="0051587A"/>
    <w:rsid w:val="00517AA3"/>
    <w:rsid w:val="005262DA"/>
    <w:rsid w:val="00544381"/>
    <w:rsid w:val="00556709"/>
    <w:rsid w:val="00563EF6"/>
    <w:rsid w:val="0056471C"/>
    <w:rsid w:val="00576B35"/>
    <w:rsid w:val="005839D3"/>
    <w:rsid w:val="00584234"/>
    <w:rsid w:val="00591E10"/>
    <w:rsid w:val="005933A5"/>
    <w:rsid w:val="00596B87"/>
    <w:rsid w:val="005A2879"/>
    <w:rsid w:val="005A3320"/>
    <w:rsid w:val="005B2EEA"/>
    <w:rsid w:val="005B40C5"/>
    <w:rsid w:val="005B410E"/>
    <w:rsid w:val="005C750D"/>
    <w:rsid w:val="005D3052"/>
    <w:rsid w:val="005E3CA1"/>
    <w:rsid w:val="005F0279"/>
    <w:rsid w:val="005F33D7"/>
    <w:rsid w:val="00604828"/>
    <w:rsid w:val="00607DC4"/>
    <w:rsid w:val="0061795D"/>
    <w:rsid w:val="006500FE"/>
    <w:rsid w:val="00655E42"/>
    <w:rsid w:val="00663143"/>
    <w:rsid w:val="00670365"/>
    <w:rsid w:val="00670370"/>
    <w:rsid w:val="00685248"/>
    <w:rsid w:val="00686E6B"/>
    <w:rsid w:val="0069000A"/>
    <w:rsid w:val="006B46D2"/>
    <w:rsid w:val="006B5091"/>
    <w:rsid w:val="006C2CED"/>
    <w:rsid w:val="006D1875"/>
    <w:rsid w:val="006E09E4"/>
    <w:rsid w:val="006E21BD"/>
    <w:rsid w:val="006E3723"/>
    <w:rsid w:val="006E66A0"/>
    <w:rsid w:val="006F4D7B"/>
    <w:rsid w:val="006F7DD5"/>
    <w:rsid w:val="00715177"/>
    <w:rsid w:val="00727005"/>
    <w:rsid w:val="00732BA2"/>
    <w:rsid w:val="007377EF"/>
    <w:rsid w:val="00740854"/>
    <w:rsid w:val="007436FE"/>
    <w:rsid w:val="00745256"/>
    <w:rsid w:val="00751137"/>
    <w:rsid w:val="007657E1"/>
    <w:rsid w:val="00770740"/>
    <w:rsid w:val="007828A8"/>
    <w:rsid w:val="007926AC"/>
    <w:rsid w:val="007C007C"/>
    <w:rsid w:val="007C10B7"/>
    <w:rsid w:val="007C267E"/>
    <w:rsid w:val="007E31FB"/>
    <w:rsid w:val="007E5171"/>
    <w:rsid w:val="007E5ACF"/>
    <w:rsid w:val="007F5AAC"/>
    <w:rsid w:val="00811B07"/>
    <w:rsid w:val="0081775F"/>
    <w:rsid w:val="008312F0"/>
    <w:rsid w:val="00834F57"/>
    <w:rsid w:val="00836B7E"/>
    <w:rsid w:val="00857C53"/>
    <w:rsid w:val="00861A6F"/>
    <w:rsid w:val="00872EA1"/>
    <w:rsid w:val="00880006"/>
    <w:rsid w:val="008835CA"/>
    <w:rsid w:val="00883DEC"/>
    <w:rsid w:val="008846A2"/>
    <w:rsid w:val="00884E84"/>
    <w:rsid w:val="008B4C33"/>
    <w:rsid w:val="008C2ED9"/>
    <w:rsid w:val="008D4484"/>
    <w:rsid w:val="008E179D"/>
    <w:rsid w:val="008F25BD"/>
    <w:rsid w:val="008F4ADB"/>
    <w:rsid w:val="00910A7A"/>
    <w:rsid w:val="00917DED"/>
    <w:rsid w:val="009208ED"/>
    <w:rsid w:val="00932764"/>
    <w:rsid w:val="009431C5"/>
    <w:rsid w:val="00943EED"/>
    <w:rsid w:val="00956DE2"/>
    <w:rsid w:val="00961E08"/>
    <w:rsid w:val="00964917"/>
    <w:rsid w:val="00976F2E"/>
    <w:rsid w:val="00977C6E"/>
    <w:rsid w:val="00980B8C"/>
    <w:rsid w:val="00980F85"/>
    <w:rsid w:val="00992EC9"/>
    <w:rsid w:val="00994840"/>
    <w:rsid w:val="009A41BF"/>
    <w:rsid w:val="009A5B20"/>
    <w:rsid w:val="009A6E84"/>
    <w:rsid w:val="009D43CE"/>
    <w:rsid w:val="009D4847"/>
    <w:rsid w:val="009E1B2E"/>
    <w:rsid w:val="009E35B6"/>
    <w:rsid w:val="009E4D7B"/>
    <w:rsid w:val="00A103F3"/>
    <w:rsid w:val="00A1179E"/>
    <w:rsid w:val="00A422B9"/>
    <w:rsid w:val="00A46339"/>
    <w:rsid w:val="00A53670"/>
    <w:rsid w:val="00A70758"/>
    <w:rsid w:val="00A70B50"/>
    <w:rsid w:val="00A74DE1"/>
    <w:rsid w:val="00A86CEE"/>
    <w:rsid w:val="00AA1CE9"/>
    <w:rsid w:val="00AC29F9"/>
    <w:rsid w:val="00AE0106"/>
    <w:rsid w:val="00AF765B"/>
    <w:rsid w:val="00B02155"/>
    <w:rsid w:val="00B07911"/>
    <w:rsid w:val="00B16619"/>
    <w:rsid w:val="00B27434"/>
    <w:rsid w:val="00B31EED"/>
    <w:rsid w:val="00B53402"/>
    <w:rsid w:val="00B762E1"/>
    <w:rsid w:val="00B80048"/>
    <w:rsid w:val="00B83B7D"/>
    <w:rsid w:val="00B94EDF"/>
    <w:rsid w:val="00BB450A"/>
    <w:rsid w:val="00BC543A"/>
    <w:rsid w:val="00BE25D8"/>
    <w:rsid w:val="00BE48EB"/>
    <w:rsid w:val="00BE665E"/>
    <w:rsid w:val="00BE747A"/>
    <w:rsid w:val="00C1335B"/>
    <w:rsid w:val="00C16ECC"/>
    <w:rsid w:val="00C237EF"/>
    <w:rsid w:val="00C274D4"/>
    <w:rsid w:val="00C31EB6"/>
    <w:rsid w:val="00C41547"/>
    <w:rsid w:val="00C45879"/>
    <w:rsid w:val="00C6369E"/>
    <w:rsid w:val="00C7214D"/>
    <w:rsid w:val="00C85FDB"/>
    <w:rsid w:val="00C87627"/>
    <w:rsid w:val="00C92F92"/>
    <w:rsid w:val="00C963F3"/>
    <w:rsid w:val="00CA2C97"/>
    <w:rsid w:val="00CB0186"/>
    <w:rsid w:val="00CB5C99"/>
    <w:rsid w:val="00CB70F5"/>
    <w:rsid w:val="00CC77FB"/>
    <w:rsid w:val="00CD0B61"/>
    <w:rsid w:val="00CE7D00"/>
    <w:rsid w:val="00CF1D29"/>
    <w:rsid w:val="00D03F20"/>
    <w:rsid w:val="00D06E9C"/>
    <w:rsid w:val="00D10FC3"/>
    <w:rsid w:val="00D2164D"/>
    <w:rsid w:val="00D2360A"/>
    <w:rsid w:val="00D241E4"/>
    <w:rsid w:val="00D3558B"/>
    <w:rsid w:val="00D36643"/>
    <w:rsid w:val="00D374BE"/>
    <w:rsid w:val="00D45C81"/>
    <w:rsid w:val="00D752FD"/>
    <w:rsid w:val="00D777CF"/>
    <w:rsid w:val="00D926FB"/>
    <w:rsid w:val="00D9717C"/>
    <w:rsid w:val="00DA18E4"/>
    <w:rsid w:val="00DB400C"/>
    <w:rsid w:val="00DB5B4F"/>
    <w:rsid w:val="00DB6C02"/>
    <w:rsid w:val="00DC3131"/>
    <w:rsid w:val="00DD7667"/>
    <w:rsid w:val="00DE0ADA"/>
    <w:rsid w:val="00DE1A68"/>
    <w:rsid w:val="00DE449A"/>
    <w:rsid w:val="00DF4F41"/>
    <w:rsid w:val="00E11C33"/>
    <w:rsid w:val="00E27A65"/>
    <w:rsid w:val="00E406C7"/>
    <w:rsid w:val="00E45F9E"/>
    <w:rsid w:val="00E67CCC"/>
    <w:rsid w:val="00E86608"/>
    <w:rsid w:val="00E86B3F"/>
    <w:rsid w:val="00E95C3D"/>
    <w:rsid w:val="00EA5D7A"/>
    <w:rsid w:val="00ED0068"/>
    <w:rsid w:val="00ED72EC"/>
    <w:rsid w:val="00EE0C63"/>
    <w:rsid w:val="00EE3C54"/>
    <w:rsid w:val="00EE573C"/>
    <w:rsid w:val="00EF345B"/>
    <w:rsid w:val="00EF383F"/>
    <w:rsid w:val="00EF4E0A"/>
    <w:rsid w:val="00EF5D75"/>
    <w:rsid w:val="00EF7A37"/>
    <w:rsid w:val="00F021F8"/>
    <w:rsid w:val="00F12B86"/>
    <w:rsid w:val="00F13F63"/>
    <w:rsid w:val="00F21970"/>
    <w:rsid w:val="00F30697"/>
    <w:rsid w:val="00F41B9B"/>
    <w:rsid w:val="00F64B4F"/>
    <w:rsid w:val="00F701CD"/>
    <w:rsid w:val="00F726DC"/>
    <w:rsid w:val="00F8115F"/>
    <w:rsid w:val="00F82C4E"/>
    <w:rsid w:val="00FC2955"/>
    <w:rsid w:val="00FC2DD5"/>
    <w:rsid w:val="00FC56A2"/>
    <w:rsid w:val="00FD3892"/>
    <w:rsid w:val="00FD5E9E"/>
    <w:rsid w:val="00FE013F"/>
    <w:rsid w:val="00FE5934"/>
    <w:rsid w:val="00FE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43D19135-4201-417A-9B32-5BD32DD3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0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954AD"/>
    <w:pPr>
      <w:widowControl w:val="0"/>
      <w:suppressAutoHyphens/>
    </w:pPr>
    <w:rPr>
      <w:rFonts w:ascii="Calibri" w:eastAsia="Segoe UI" w:hAnsi="Calibri" w:cs="Tahoma"/>
      <w:color w:val="000000"/>
      <w:sz w:val="22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9394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treci">
    <w:name w:val="Tekst treści"/>
    <w:basedOn w:val="Normalny"/>
    <w:next w:val="Normalny"/>
    <w:rsid w:val="008B4C33"/>
    <w:pPr>
      <w:spacing w:before="900" w:line="269" w:lineRule="exact"/>
      <w:ind w:hanging="320"/>
      <w:jc w:val="both"/>
    </w:pPr>
    <w:rPr>
      <w:rFonts w:ascii="Batang" w:eastAsia="Batang" w:hAnsi="Batang" w:cs="Batang"/>
      <w:color w:val="auto"/>
      <w:kern w:val="1"/>
      <w:sz w:val="20"/>
      <w:szCs w:val="20"/>
      <w:lang w:val="pl-PL" w:eastAsia="pl-PL" w:bidi="ar-SA"/>
    </w:rPr>
  </w:style>
  <w:style w:type="paragraph" w:styleId="Nagwek">
    <w:name w:val="header"/>
    <w:basedOn w:val="Normalny"/>
    <w:link w:val="NagwekZnak"/>
    <w:unhideWhenUsed/>
    <w:rsid w:val="00FC29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C2955"/>
    <w:rPr>
      <w:rFonts w:ascii="Calibri" w:eastAsia="Segoe UI" w:hAnsi="Calibri" w:cs="Tahoma"/>
      <w:color w:val="000000"/>
      <w:sz w:val="22"/>
      <w:szCs w:val="24"/>
      <w:lang w:val="en-US"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FC29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C2955"/>
    <w:rPr>
      <w:rFonts w:ascii="Calibri" w:eastAsia="Segoe UI" w:hAnsi="Calibri" w:cs="Tahoma"/>
      <w:color w:val="000000"/>
      <w:sz w:val="22"/>
      <w:szCs w:val="24"/>
      <w:lang w:val="en-US" w:eastAsia="en-US" w:bidi="en-US"/>
    </w:rPr>
  </w:style>
  <w:style w:type="paragraph" w:customStyle="1" w:styleId="Jasnasiatkaakcent31">
    <w:name w:val="Jasna siatka — akcent 31"/>
    <w:basedOn w:val="Normalny"/>
    <w:qFormat/>
    <w:rsid w:val="004B787D"/>
    <w:pPr>
      <w:widowControl/>
      <w:suppressAutoHyphens w:val="0"/>
      <w:spacing w:after="200" w:line="276" w:lineRule="auto"/>
      <w:ind w:left="720"/>
      <w:contextualSpacing/>
    </w:pPr>
    <w:rPr>
      <w:rFonts w:eastAsia="Calibri" w:cs="Times New Roman"/>
      <w:color w:val="auto"/>
      <w:szCs w:val="22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28A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828A8"/>
    <w:rPr>
      <w:rFonts w:ascii="Tahoma" w:eastAsia="Segoe UI" w:hAnsi="Tahoma" w:cs="Tahoma"/>
      <w:color w:val="000000"/>
      <w:sz w:val="16"/>
      <w:szCs w:val="16"/>
      <w:lang w:bidi="en-US"/>
    </w:rPr>
  </w:style>
  <w:style w:type="character" w:styleId="Odwoaniedokomentarza">
    <w:name w:val="annotation reference"/>
    <w:uiPriority w:val="99"/>
    <w:semiHidden/>
    <w:unhideWhenUsed/>
    <w:rsid w:val="00137F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7FAD"/>
    <w:pPr>
      <w:widowControl/>
    </w:pPr>
    <w:rPr>
      <w:rFonts w:ascii="Liberation Serif" w:eastAsia="SimSun" w:hAnsi="Liberation Serif" w:cs="Mangal"/>
      <w:color w:val="auto"/>
      <w:kern w:val="1"/>
      <w:sz w:val="20"/>
      <w:szCs w:val="18"/>
      <w:lang w:val="pl-PL" w:eastAsia="zh-CN" w:bidi="hi-IN"/>
    </w:rPr>
  </w:style>
  <w:style w:type="character" w:customStyle="1" w:styleId="TekstkomentarzaZnak">
    <w:name w:val="Tekst komentarza Znak"/>
    <w:link w:val="Tekstkomentarza"/>
    <w:uiPriority w:val="99"/>
    <w:semiHidden/>
    <w:rsid w:val="00137FAD"/>
    <w:rPr>
      <w:rFonts w:ascii="Liberation Serif" w:eastAsia="SimSun" w:hAnsi="Liberation Serif" w:cs="Mangal"/>
      <w:kern w:val="1"/>
      <w:szCs w:val="18"/>
      <w:lang w:val="pl-PL"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2F92"/>
    <w:pPr>
      <w:widowControl w:val="0"/>
    </w:pPr>
    <w:rPr>
      <w:rFonts w:ascii="Calibri" w:eastAsia="Segoe UI" w:hAnsi="Calibri" w:cs="Tahoma"/>
      <w:b/>
      <w:bCs/>
      <w:color w:val="000000"/>
      <w:lang w:bidi="en-US"/>
    </w:rPr>
  </w:style>
  <w:style w:type="character" w:customStyle="1" w:styleId="TematkomentarzaZnak">
    <w:name w:val="Temat komentarza Znak"/>
    <w:link w:val="Tematkomentarza"/>
    <w:uiPriority w:val="99"/>
    <w:semiHidden/>
    <w:rsid w:val="00C92F92"/>
    <w:rPr>
      <w:rFonts w:ascii="Calibri" w:eastAsia="Segoe UI" w:hAnsi="Calibri" w:cs="Tahoma"/>
      <w:b/>
      <w:bCs/>
      <w:color w:val="000000"/>
      <w:kern w:val="1"/>
      <w:szCs w:val="18"/>
      <w:lang w:val="pl-PL" w:eastAsia="zh-CN" w:bidi="en-US"/>
    </w:rPr>
  </w:style>
  <w:style w:type="paragraph" w:customStyle="1" w:styleId="Bezodstpw1">
    <w:name w:val="Bez odstępów1"/>
    <w:qFormat/>
    <w:rsid w:val="00C92F92"/>
    <w:pPr>
      <w:suppressAutoHyphens/>
      <w:ind w:left="144" w:firstLine="9"/>
      <w:jc w:val="both"/>
    </w:pPr>
    <w:rPr>
      <w:color w:val="000000"/>
      <w:kern w:val="1"/>
      <w:sz w:val="24"/>
      <w:szCs w:val="22"/>
      <w:lang w:eastAsia="zh-CN"/>
    </w:rPr>
  </w:style>
  <w:style w:type="paragraph" w:customStyle="1" w:styleId="Kolorowalistaakcent11">
    <w:name w:val="Kolorowa lista — akcent 11"/>
    <w:basedOn w:val="Normalny"/>
    <w:uiPriority w:val="34"/>
    <w:qFormat/>
    <w:rsid w:val="0039745E"/>
    <w:pPr>
      <w:widowControl/>
      <w:ind w:left="720"/>
      <w:contextualSpacing/>
    </w:pPr>
    <w:rPr>
      <w:rFonts w:ascii="Liberation Serif" w:eastAsia="SimSun" w:hAnsi="Liberation Serif" w:cs="Mangal"/>
      <w:color w:val="auto"/>
      <w:kern w:val="1"/>
      <w:sz w:val="24"/>
      <w:szCs w:val="21"/>
      <w:lang w:val="pl-PL" w:eastAsia="zh-CN" w:bidi="hi-IN"/>
    </w:rPr>
  </w:style>
  <w:style w:type="paragraph" w:customStyle="1" w:styleId="Kolorowecieniowanieakcent11">
    <w:name w:val="Kolorowe cieniowanie — akcent 11"/>
    <w:hidden/>
    <w:uiPriority w:val="99"/>
    <w:semiHidden/>
    <w:rsid w:val="00CF1D29"/>
    <w:rPr>
      <w:rFonts w:ascii="Calibri" w:eastAsia="Segoe UI" w:hAnsi="Calibri" w:cs="Tahoma"/>
      <w:color w:val="000000"/>
      <w:sz w:val="22"/>
      <w:szCs w:val="24"/>
      <w:lang w:val="en-US" w:eastAsia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63143"/>
    <w:rPr>
      <w:sz w:val="24"/>
    </w:rPr>
  </w:style>
  <w:style w:type="character" w:customStyle="1" w:styleId="TekstprzypisudolnegoZnak">
    <w:name w:val="Tekst przypisu dolnego Znak"/>
    <w:link w:val="Tekstprzypisudolnego"/>
    <w:uiPriority w:val="99"/>
    <w:rsid w:val="00663143"/>
    <w:rPr>
      <w:rFonts w:ascii="Calibri" w:eastAsia="Segoe UI" w:hAnsi="Calibri" w:cs="Tahoma"/>
      <w:color w:val="000000"/>
      <w:sz w:val="24"/>
      <w:szCs w:val="24"/>
      <w:lang w:val="en-US" w:eastAsia="en-US" w:bidi="en-US"/>
    </w:rPr>
  </w:style>
  <w:style w:type="character" w:styleId="Odwoanieprzypisudolnego">
    <w:name w:val="footnote reference"/>
    <w:uiPriority w:val="99"/>
    <w:unhideWhenUsed/>
    <w:rsid w:val="00663143"/>
    <w:rPr>
      <w:vertAlign w:val="superscript"/>
    </w:rPr>
  </w:style>
  <w:style w:type="character" w:styleId="Hipercze">
    <w:name w:val="Hyperlink"/>
    <w:uiPriority w:val="99"/>
    <w:unhideWhenUsed/>
    <w:rsid w:val="004B43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3940C-01B2-46F2-81FE-05D6EF7F9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2676</Words>
  <Characters>16057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Deloitte Central Europe</Company>
  <LinksUpToDate>false</LinksUpToDate>
  <CharactersWithSpaces>18696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W</dc:creator>
  <cp:lastModifiedBy>Tomasz Jurczak</cp:lastModifiedBy>
  <cp:revision>11</cp:revision>
  <cp:lastPrinted>2018-10-15T09:50:00Z</cp:lastPrinted>
  <dcterms:created xsi:type="dcterms:W3CDTF">2018-11-28T10:00:00Z</dcterms:created>
  <dcterms:modified xsi:type="dcterms:W3CDTF">2019-01-28T15:14:00Z</dcterms:modified>
</cp:coreProperties>
</file>