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5256" w:rsidRPr="00010803" w:rsidRDefault="00745256">
      <w:pPr>
        <w:spacing w:before="48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pl-PL"/>
        </w:rPr>
      </w:pPr>
      <w:r w:rsidRPr="00010803">
        <w:rPr>
          <w:rFonts w:ascii="Times New Roman" w:eastAsia="Times New Roman" w:hAnsi="Times New Roman" w:cs="Times New Roman"/>
          <w:b/>
          <w:sz w:val="28"/>
          <w:szCs w:val="28"/>
          <w:lang w:val="pl-PL"/>
        </w:rPr>
        <w:t xml:space="preserve">UMOWA </w:t>
      </w:r>
      <w:r w:rsidR="004962D7" w:rsidRPr="00010803">
        <w:rPr>
          <w:rFonts w:ascii="Times New Roman" w:eastAsia="Times New Roman" w:hAnsi="Times New Roman" w:cs="Times New Roman"/>
          <w:b/>
          <w:sz w:val="28"/>
          <w:szCs w:val="28"/>
          <w:lang w:val="pl-PL"/>
        </w:rPr>
        <w:t>Nr ____</w:t>
      </w:r>
    </w:p>
    <w:p w:rsidR="00745256" w:rsidRPr="00010803" w:rsidRDefault="0081775F">
      <w:pPr>
        <w:spacing w:before="48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pl-PL"/>
        </w:rPr>
      </w:pPr>
      <w:r w:rsidRPr="00010803">
        <w:rPr>
          <w:rFonts w:ascii="Times New Roman" w:eastAsia="Times New Roman" w:hAnsi="Times New Roman" w:cs="Times New Roman"/>
          <w:b/>
          <w:sz w:val="28"/>
          <w:szCs w:val="28"/>
          <w:lang w:val="pl-PL"/>
        </w:rPr>
        <w:t xml:space="preserve">dotycząca </w:t>
      </w:r>
      <w:r w:rsidR="00313208" w:rsidRPr="00010803">
        <w:rPr>
          <w:rFonts w:ascii="Times New Roman" w:eastAsia="Times New Roman" w:hAnsi="Times New Roman" w:cs="Times New Roman"/>
          <w:b/>
          <w:sz w:val="28"/>
          <w:szCs w:val="28"/>
          <w:lang w:val="pl-PL"/>
        </w:rPr>
        <w:t xml:space="preserve">modernizacji instalacji w budynku mieszkalnym </w:t>
      </w:r>
      <w:r w:rsidR="00313208" w:rsidRPr="00010803">
        <w:rPr>
          <w:rFonts w:ascii="Times New Roman" w:eastAsia="Times New Roman" w:hAnsi="Times New Roman" w:cs="Times New Roman"/>
          <w:b/>
          <w:sz w:val="28"/>
          <w:szCs w:val="28"/>
          <w:lang w:val="pl-PL"/>
        </w:rPr>
        <w:br/>
        <w:t>z wykorzystaniem OZE</w:t>
      </w:r>
    </w:p>
    <w:p w:rsidR="004C5C91" w:rsidRPr="00010803" w:rsidRDefault="004C5C91">
      <w:pPr>
        <w:spacing w:before="48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pl-PL"/>
        </w:rPr>
      </w:pPr>
      <w:r w:rsidRPr="00010803">
        <w:rPr>
          <w:rFonts w:ascii="Times New Roman" w:eastAsia="Times New Roman" w:hAnsi="Times New Roman" w:cs="Times New Roman"/>
          <w:b/>
          <w:sz w:val="28"/>
          <w:szCs w:val="28"/>
          <w:lang w:val="pl-PL"/>
        </w:rPr>
        <w:t>(dalej: „Umowa”)</w:t>
      </w:r>
    </w:p>
    <w:p w:rsidR="002A7A58" w:rsidRDefault="002A7A58">
      <w:pPr>
        <w:spacing w:line="360" w:lineRule="auto"/>
        <w:rPr>
          <w:rFonts w:ascii="Times New Roman" w:eastAsia="Times New Roman" w:hAnsi="Times New Roman" w:cs="Times New Roman"/>
          <w:szCs w:val="22"/>
          <w:lang w:val="pl-PL"/>
        </w:rPr>
      </w:pPr>
    </w:p>
    <w:p w:rsidR="00745256" w:rsidRPr="00010803" w:rsidRDefault="00745256">
      <w:pPr>
        <w:spacing w:line="360" w:lineRule="auto"/>
        <w:rPr>
          <w:rFonts w:ascii="Times New Roman" w:eastAsia="Times New Roman" w:hAnsi="Times New Roman" w:cs="Times New Roman"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zawarta w dniu ………….. </w:t>
      </w:r>
      <w:r w:rsidR="00C274D4" w:rsidRPr="00010803">
        <w:rPr>
          <w:rFonts w:ascii="Times New Roman" w:eastAsia="Times New Roman" w:hAnsi="Times New Roman" w:cs="Times New Roman"/>
          <w:szCs w:val="22"/>
          <w:lang w:val="pl-PL"/>
        </w:rPr>
        <w:t>201</w:t>
      </w:r>
      <w:r w:rsidR="00723E9E" w:rsidRPr="00010803">
        <w:rPr>
          <w:rFonts w:ascii="Times New Roman" w:eastAsia="Times New Roman" w:hAnsi="Times New Roman" w:cs="Times New Roman"/>
          <w:szCs w:val="22"/>
          <w:lang w:val="pl-PL"/>
        </w:rPr>
        <w:t>9</w:t>
      </w:r>
      <w:r w:rsidR="00F64B4F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="001A5127" w:rsidRPr="00010803">
        <w:rPr>
          <w:rFonts w:ascii="Times New Roman" w:eastAsia="Times New Roman" w:hAnsi="Times New Roman" w:cs="Times New Roman"/>
          <w:szCs w:val="22"/>
          <w:lang w:val="pl-PL"/>
        </w:rPr>
        <w:t>r</w:t>
      </w:r>
      <w:r w:rsidR="00485595" w:rsidRPr="00010803">
        <w:rPr>
          <w:rFonts w:ascii="Times New Roman" w:eastAsia="Times New Roman" w:hAnsi="Times New Roman" w:cs="Times New Roman"/>
          <w:szCs w:val="22"/>
          <w:lang w:val="pl-PL"/>
        </w:rPr>
        <w:t>.</w:t>
      </w:r>
      <w:r w:rsidR="001A5127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>pomiędzy:</w:t>
      </w:r>
    </w:p>
    <w:p w:rsidR="001A0387" w:rsidRPr="00010803" w:rsidRDefault="00745256">
      <w:pPr>
        <w:spacing w:line="360" w:lineRule="auto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szCs w:val="22"/>
          <w:lang w:val="pl-PL"/>
        </w:rPr>
        <w:t>1.</w:t>
      </w:r>
      <w:r w:rsidR="001A0387" w:rsidRPr="00010803">
        <w:rPr>
          <w:rFonts w:ascii="Times New Roman" w:eastAsia="Times New Roman" w:hAnsi="Times New Roman" w:cs="Times New Roman"/>
          <w:b/>
          <w:szCs w:val="22"/>
          <w:lang w:val="pl-PL"/>
        </w:rPr>
        <w:t xml:space="preserve">Gminą </w:t>
      </w:r>
      <w:r w:rsidR="00723E9E" w:rsidRPr="00010803">
        <w:rPr>
          <w:rFonts w:ascii="Times New Roman" w:eastAsia="Times New Roman" w:hAnsi="Times New Roman" w:cs="Times New Roman"/>
          <w:b/>
          <w:szCs w:val="22"/>
          <w:lang w:val="pl-PL"/>
        </w:rPr>
        <w:t>Nowa Sucha</w:t>
      </w:r>
      <w:r w:rsidR="004C5C91" w:rsidRPr="00010803">
        <w:rPr>
          <w:rFonts w:ascii="Times New Roman" w:eastAsia="Times New Roman" w:hAnsi="Times New Roman" w:cs="Times New Roman"/>
          <w:b/>
          <w:szCs w:val="22"/>
          <w:lang w:val="pl-PL"/>
        </w:rPr>
        <w:t xml:space="preserve"> </w:t>
      </w:r>
      <w:r w:rsidR="00E11C33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z siedzibą </w:t>
      </w:r>
      <w:r w:rsidR="00723E9E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w </w:t>
      </w:r>
      <w:r w:rsidR="00723E9E" w:rsidRPr="00010803">
        <w:rPr>
          <w:rFonts w:ascii="Times New Roman" w:eastAsia="Times New Roman" w:hAnsi="Times New Roman" w:cs="Times New Roman"/>
          <w:b/>
          <w:szCs w:val="22"/>
          <w:lang w:val="pl-PL"/>
        </w:rPr>
        <w:t>Nowej Suchej 59A</w:t>
      </w:r>
      <w:r w:rsidR="003F17C1" w:rsidRPr="00010803">
        <w:rPr>
          <w:rFonts w:ascii="Times New Roman" w:eastAsia="Times New Roman" w:hAnsi="Times New Roman" w:cs="Times New Roman"/>
          <w:b/>
          <w:szCs w:val="22"/>
          <w:lang w:val="pl-PL"/>
        </w:rPr>
        <w:t>,</w:t>
      </w:r>
      <w:r w:rsidR="00723E9E" w:rsidRPr="00010803">
        <w:rPr>
          <w:rFonts w:ascii="Times New Roman" w:eastAsia="Times New Roman" w:hAnsi="Times New Roman" w:cs="Times New Roman"/>
          <w:b/>
          <w:szCs w:val="22"/>
          <w:lang w:val="pl-PL"/>
        </w:rPr>
        <w:t xml:space="preserve"> </w:t>
      </w:r>
      <w:r w:rsidR="00E11C33" w:rsidRPr="00010803">
        <w:rPr>
          <w:rFonts w:ascii="Times New Roman" w:eastAsia="Times New Roman" w:hAnsi="Times New Roman" w:cs="Times New Roman"/>
          <w:b/>
          <w:szCs w:val="22"/>
          <w:lang w:val="pl-PL"/>
        </w:rPr>
        <w:t>96-5</w:t>
      </w:r>
      <w:r w:rsidR="00723E9E" w:rsidRPr="00010803">
        <w:rPr>
          <w:rFonts w:ascii="Times New Roman" w:eastAsia="Times New Roman" w:hAnsi="Times New Roman" w:cs="Times New Roman"/>
          <w:b/>
          <w:szCs w:val="22"/>
          <w:lang w:val="pl-PL"/>
        </w:rPr>
        <w:t>13</w:t>
      </w:r>
      <w:r w:rsidR="00E11C33" w:rsidRPr="00010803">
        <w:rPr>
          <w:rFonts w:ascii="Times New Roman" w:eastAsia="Times New Roman" w:hAnsi="Times New Roman" w:cs="Times New Roman"/>
          <w:b/>
          <w:szCs w:val="22"/>
          <w:lang w:val="pl-PL"/>
        </w:rPr>
        <w:t xml:space="preserve"> </w:t>
      </w:r>
      <w:r w:rsidR="00723E9E" w:rsidRPr="00010803">
        <w:rPr>
          <w:rFonts w:ascii="Times New Roman" w:eastAsia="Times New Roman" w:hAnsi="Times New Roman" w:cs="Times New Roman"/>
          <w:b/>
          <w:szCs w:val="22"/>
          <w:lang w:val="pl-PL"/>
        </w:rPr>
        <w:t>Nowa Sucha</w:t>
      </w:r>
      <w:r w:rsidR="00E11C33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="0032363B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="001A0387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NIP </w:t>
      </w:r>
      <w:r w:rsidR="00E11C33" w:rsidRPr="00010803">
        <w:rPr>
          <w:rFonts w:ascii="Times New Roman" w:eastAsia="Times New Roman" w:hAnsi="Times New Roman" w:cs="Times New Roman"/>
          <w:b/>
          <w:szCs w:val="22"/>
          <w:lang w:val="pl-PL"/>
        </w:rPr>
        <w:t>837-16-9</w:t>
      </w:r>
      <w:r w:rsidR="00723E9E" w:rsidRPr="00010803">
        <w:rPr>
          <w:rFonts w:ascii="Times New Roman" w:eastAsia="Times New Roman" w:hAnsi="Times New Roman" w:cs="Times New Roman"/>
          <w:b/>
          <w:szCs w:val="22"/>
          <w:lang w:val="pl-PL"/>
        </w:rPr>
        <w:t>3</w:t>
      </w:r>
      <w:r w:rsidR="00E11C33" w:rsidRPr="00010803">
        <w:rPr>
          <w:rFonts w:ascii="Times New Roman" w:eastAsia="Times New Roman" w:hAnsi="Times New Roman" w:cs="Times New Roman"/>
          <w:b/>
          <w:szCs w:val="22"/>
          <w:lang w:val="pl-PL"/>
        </w:rPr>
        <w:t>-</w:t>
      </w:r>
      <w:r w:rsidR="00723E9E" w:rsidRPr="00010803">
        <w:rPr>
          <w:rFonts w:ascii="Times New Roman" w:eastAsia="Times New Roman" w:hAnsi="Times New Roman" w:cs="Times New Roman"/>
          <w:b/>
          <w:szCs w:val="22"/>
          <w:lang w:val="pl-PL"/>
        </w:rPr>
        <w:t>792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br/>
        <w:t>reprezentowaną przez:</w:t>
      </w: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 xml:space="preserve"> </w:t>
      </w:r>
    </w:p>
    <w:p w:rsidR="001A0387" w:rsidRPr="00010803" w:rsidRDefault="00723E9E" w:rsidP="0011041E">
      <w:pPr>
        <w:numPr>
          <w:ilvl w:val="0"/>
          <w:numId w:val="15"/>
        </w:numPr>
        <w:spacing w:line="360" w:lineRule="auto"/>
        <w:rPr>
          <w:rFonts w:ascii="Times New Roman" w:eastAsia="Times New Roman" w:hAnsi="Times New Roman" w:cs="Times New Roman"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>Macieja Mońka</w:t>
      </w:r>
      <w:r w:rsidR="0032363B" w:rsidRPr="00010803">
        <w:rPr>
          <w:rFonts w:ascii="Times New Roman" w:eastAsia="Times New Roman" w:hAnsi="Times New Roman" w:cs="Times New Roman"/>
          <w:b/>
          <w:szCs w:val="22"/>
          <w:lang w:val="pl-PL"/>
        </w:rPr>
        <w:t xml:space="preserve"> </w:t>
      </w:r>
      <w:r w:rsidR="001A0387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- </w:t>
      </w:r>
      <w:r w:rsidR="004C5C91" w:rsidRPr="00010803">
        <w:rPr>
          <w:rFonts w:ascii="Times New Roman" w:eastAsia="Times New Roman" w:hAnsi="Times New Roman" w:cs="Times New Roman"/>
          <w:szCs w:val="22"/>
          <w:lang w:val="pl-PL"/>
        </w:rPr>
        <w:t>Wójta</w:t>
      </w:r>
      <w:r w:rsidR="00E11C33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Gminy 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>Nowa Sucha</w:t>
      </w:r>
    </w:p>
    <w:p w:rsidR="004C5C91" w:rsidRPr="00010803" w:rsidRDefault="004C5C91" w:rsidP="0011041E">
      <w:pPr>
        <w:numPr>
          <w:ilvl w:val="0"/>
          <w:numId w:val="15"/>
        </w:numPr>
        <w:spacing w:line="360" w:lineRule="auto"/>
        <w:rPr>
          <w:rFonts w:ascii="Times New Roman" w:eastAsia="Times New Roman" w:hAnsi="Times New Roman" w:cs="Times New Roman"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szCs w:val="22"/>
          <w:lang w:val="pl-PL"/>
        </w:rPr>
        <w:t>przy kontrasygnacie</w:t>
      </w: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 xml:space="preserve"> </w:t>
      </w:r>
      <w:r w:rsidR="00E11C33" w:rsidRPr="00010803">
        <w:rPr>
          <w:rFonts w:ascii="Times New Roman" w:eastAsia="Times New Roman" w:hAnsi="Times New Roman" w:cs="Times New Roman"/>
          <w:b/>
          <w:szCs w:val="22"/>
          <w:lang w:val="pl-PL"/>
        </w:rPr>
        <w:t xml:space="preserve"> </w:t>
      </w:r>
      <w:r w:rsidR="00723E9E" w:rsidRPr="00010803">
        <w:rPr>
          <w:rFonts w:ascii="Times New Roman" w:eastAsia="Times New Roman" w:hAnsi="Times New Roman" w:cs="Times New Roman"/>
          <w:b/>
          <w:szCs w:val="22"/>
          <w:lang w:val="pl-PL"/>
        </w:rPr>
        <w:t>Agaty Żywickiej</w:t>
      </w:r>
      <w:r w:rsidR="0032363B" w:rsidRPr="00010803">
        <w:rPr>
          <w:rFonts w:ascii="Times New Roman" w:eastAsia="Times New Roman" w:hAnsi="Times New Roman" w:cs="Times New Roman"/>
          <w:b/>
          <w:szCs w:val="22"/>
          <w:lang w:val="pl-PL"/>
        </w:rPr>
        <w:t xml:space="preserve"> </w:t>
      </w: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 xml:space="preserve">- 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>Skarbnika Gminy</w:t>
      </w:r>
      <w:r w:rsidR="00E11C33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="00723E9E" w:rsidRPr="00010803">
        <w:rPr>
          <w:rFonts w:ascii="Times New Roman" w:eastAsia="Times New Roman" w:hAnsi="Times New Roman" w:cs="Times New Roman"/>
          <w:szCs w:val="22"/>
          <w:lang w:val="pl-PL"/>
        </w:rPr>
        <w:t>Nowa Sucha</w:t>
      </w:r>
    </w:p>
    <w:p w:rsidR="00745256" w:rsidRPr="00010803" w:rsidRDefault="00745256">
      <w:pPr>
        <w:spacing w:line="360" w:lineRule="auto"/>
        <w:rPr>
          <w:rFonts w:ascii="Times New Roman" w:eastAsia="Times New Roman" w:hAnsi="Times New Roman" w:cs="Times New Roman"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zwaną w dalszej treści </w:t>
      </w:r>
      <w:r w:rsidR="00B16619" w:rsidRPr="00010803">
        <w:rPr>
          <w:rFonts w:ascii="Times New Roman" w:eastAsia="Times New Roman" w:hAnsi="Times New Roman" w:cs="Times New Roman"/>
          <w:szCs w:val="22"/>
          <w:lang w:val="pl-PL"/>
        </w:rPr>
        <w:t>Umowy</w:t>
      </w:r>
      <w:r w:rsidR="004C5C91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>„Gminą”</w:t>
      </w:r>
      <w:r w:rsidR="0032363B" w:rsidRPr="00010803">
        <w:rPr>
          <w:rFonts w:ascii="Times New Roman" w:eastAsia="Times New Roman" w:hAnsi="Times New Roman" w:cs="Times New Roman"/>
          <w:b/>
          <w:szCs w:val="22"/>
          <w:lang w:val="pl-PL"/>
        </w:rPr>
        <w:t>,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</w:p>
    <w:p w:rsidR="00745256" w:rsidRPr="00010803" w:rsidRDefault="00745256">
      <w:pPr>
        <w:tabs>
          <w:tab w:val="left" w:pos="0"/>
        </w:tabs>
        <w:spacing w:line="360" w:lineRule="auto"/>
        <w:rPr>
          <w:rFonts w:ascii="Times New Roman" w:eastAsia="Times New Roman" w:hAnsi="Times New Roman" w:cs="Times New Roman"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szCs w:val="22"/>
          <w:lang w:val="pl-PL"/>
        </w:rPr>
        <w:t>a</w:t>
      </w:r>
    </w:p>
    <w:p w:rsidR="002A7A58" w:rsidRDefault="00745256">
      <w:pPr>
        <w:tabs>
          <w:tab w:val="left" w:pos="0"/>
        </w:tabs>
        <w:spacing w:line="360" w:lineRule="auto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2. </w:t>
      </w: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 xml:space="preserve">Panem/Panią </w:t>
      </w:r>
      <w:r w:rsidR="004C5C91" w:rsidRPr="00010803">
        <w:rPr>
          <w:rFonts w:ascii="Times New Roman" w:eastAsia="Times New Roman" w:hAnsi="Times New Roman" w:cs="Times New Roman"/>
          <w:b/>
          <w:szCs w:val="22"/>
          <w:lang w:val="pl-PL"/>
        </w:rPr>
        <w:t xml:space="preserve">__________________________________________ </w:t>
      </w:r>
    </w:p>
    <w:p w:rsidR="002A7A58" w:rsidRDefault="00745256">
      <w:pPr>
        <w:tabs>
          <w:tab w:val="left" w:pos="0"/>
        </w:tabs>
        <w:spacing w:line="360" w:lineRule="auto"/>
        <w:rPr>
          <w:rFonts w:ascii="Times New Roman" w:eastAsia="Times New Roman" w:hAnsi="Times New Roman" w:cs="Times New Roman"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szCs w:val="22"/>
          <w:lang w:val="pl-PL"/>
        </w:rPr>
        <w:t>zam</w:t>
      </w:r>
      <w:r w:rsidR="004C5C91" w:rsidRPr="00010803">
        <w:rPr>
          <w:rFonts w:ascii="Times New Roman" w:eastAsia="Times New Roman" w:hAnsi="Times New Roman" w:cs="Times New Roman"/>
          <w:szCs w:val="22"/>
          <w:lang w:val="pl-PL"/>
        </w:rPr>
        <w:t>.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="004C5C91" w:rsidRPr="00010803">
        <w:rPr>
          <w:rFonts w:ascii="Times New Roman" w:eastAsia="Times New Roman" w:hAnsi="Times New Roman" w:cs="Times New Roman"/>
          <w:b/>
          <w:szCs w:val="22"/>
          <w:lang w:val="pl-PL"/>
        </w:rPr>
        <w:t>_____________________________</w:t>
      </w:r>
      <w:r w:rsidR="004C5C91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nr  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domu </w:t>
      </w:r>
      <w:r w:rsidR="004C5C91" w:rsidRPr="00010803">
        <w:rPr>
          <w:rFonts w:ascii="Times New Roman" w:eastAsia="Times New Roman" w:hAnsi="Times New Roman" w:cs="Times New Roman"/>
          <w:b/>
          <w:szCs w:val="22"/>
          <w:lang w:val="pl-PL"/>
        </w:rPr>
        <w:t>______________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</w:p>
    <w:p w:rsidR="0061795D" w:rsidRPr="00010803" w:rsidRDefault="00745256">
      <w:pPr>
        <w:tabs>
          <w:tab w:val="left" w:pos="0"/>
        </w:tabs>
        <w:spacing w:line="360" w:lineRule="auto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szCs w:val="22"/>
          <w:lang w:val="pl-PL"/>
        </w:rPr>
        <w:t>legitymującego/</w:t>
      </w:r>
      <w:proofErr w:type="spellStart"/>
      <w:r w:rsidRPr="00010803">
        <w:rPr>
          <w:rFonts w:ascii="Times New Roman" w:eastAsia="Times New Roman" w:hAnsi="Times New Roman" w:cs="Times New Roman"/>
          <w:szCs w:val="22"/>
          <w:lang w:val="pl-PL"/>
        </w:rPr>
        <w:t>cą</w:t>
      </w:r>
      <w:proofErr w:type="spellEnd"/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się dowodem osobistym  nr </w:t>
      </w:r>
      <w:r w:rsidR="004C5C91" w:rsidRPr="00010803">
        <w:rPr>
          <w:rFonts w:ascii="Times New Roman" w:eastAsia="Times New Roman" w:hAnsi="Times New Roman" w:cs="Times New Roman"/>
          <w:b/>
          <w:szCs w:val="22"/>
          <w:lang w:val="pl-PL"/>
        </w:rPr>
        <w:t>______________________________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br/>
        <w:t xml:space="preserve">wydanym przez </w:t>
      </w:r>
      <w:r w:rsidR="004C5C91" w:rsidRPr="00010803">
        <w:rPr>
          <w:rFonts w:ascii="Times New Roman" w:eastAsia="Times New Roman" w:hAnsi="Times New Roman" w:cs="Times New Roman"/>
          <w:b/>
          <w:szCs w:val="22"/>
          <w:lang w:val="pl-PL"/>
        </w:rPr>
        <w:t>_________________________________________</w:t>
      </w:r>
      <w:r w:rsidR="002A7A58">
        <w:rPr>
          <w:rFonts w:ascii="Times New Roman" w:eastAsia="Times New Roman" w:hAnsi="Times New Roman" w:cs="Times New Roman"/>
          <w:szCs w:val="22"/>
          <w:lang w:val="pl-PL"/>
        </w:rPr>
        <w:t>PESEL_</w:t>
      </w:r>
      <w:r w:rsidR="004C5C91" w:rsidRPr="00010803">
        <w:rPr>
          <w:rFonts w:ascii="Times New Roman" w:eastAsia="Times New Roman" w:hAnsi="Times New Roman" w:cs="Times New Roman"/>
          <w:b/>
          <w:szCs w:val="22"/>
          <w:lang w:val="pl-PL"/>
        </w:rPr>
        <w:t>___________________</w:t>
      </w:r>
    </w:p>
    <w:p w:rsidR="002A7A58" w:rsidRDefault="0061795D" w:rsidP="0061795D">
      <w:pPr>
        <w:tabs>
          <w:tab w:val="left" w:pos="0"/>
        </w:tabs>
        <w:spacing w:line="360" w:lineRule="auto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szCs w:val="22"/>
          <w:lang w:val="pl-PL"/>
        </w:rPr>
        <w:t>3.</w:t>
      </w: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 xml:space="preserve"> Panem/Panią __________________________________________ </w:t>
      </w:r>
    </w:p>
    <w:p w:rsidR="002A7A58" w:rsidRDefault="0061795D" w:rsidP="0061795D">
      <w:pPr>
        <w:tabs>
          <w:tab w:val="left" w:pos="0"/>
        </w:tabs>
        <w:spacing w:line="360" w:lineRule="auto"/>
        <w:rPr>
          <w:rFonts w:ascii="Times New Roman" w:eastAsia="Times New Roman" w:hAnsi="Times New Roman" w:cs="Times New Roman"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zam. </w:t>
      </w: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>_____________________________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nr  domu </w:t>
      </w: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>______________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</w:p>
    <w:p w:rsidR="0061795D" w:rsidRPr="00010803" w:rsidRDefault="0061795D" w:rsidP="0061795D">
      <w:pPr>
        <w:tabs>
          <w:tab w:val="left" w:pos="0"/>
        </w:tabs>
        <w:spacing w:line="360" w:lineRule="auto"/>
        <w:rPr>
          <w:rFonts w:ascii="Times New Roman" w:eastAsia="Times New Roman" w:hAnsi="Times New Roman" w:cs="Times New Roman"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szCs w:val="22"/>
          <w:lang w:val="pl-PL"/>
        </w:rPr>
        <w:t>legitymującego/</w:t>
      </w:r>
      <w:proofErr w:type="spellStart"/>
      <w:r w:rsidRPr="00010803">
        <w:rPr>
          <w:rFonts w:ascii="Times New Roman" w:eastAsia="Times New Roman" w:hAnsi="Times New Roman" w:cs="Times New Roman"/>
          <w:szCs w:val="22"/>
          <w:lang w:val="pl-PL"/>
        </w:rPr>
        <w:t>cą</w:t>
      </w:r>
      <w:proofErr w:type="spellEnd"/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się dowodem osobistym  nr </w:t>
      </w: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>______________________________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br/>
        <w:t xml:space="preserve">wydanym przez </w:t>
      </w: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>__________________________________________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>PESEL</w:t>
      </w: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>____________________</w:t>
      </w:r>
    </w:p>
    <w:p w:rsidR="00745256" w:rsidRPr="00010803" w:rsidRDefault="00745256">
      <w:pPr>
        <w:tabs>
          <w:tab w:val="left" w:pos="0"/>
        </w:tabs>
        <w:spacing w:line="360" w:lineRule="auto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zwanym/zwanymi w dalszej treści </w:t>
      </w:r>
      <w:r w:rsidR="00B16619" w:rsidRPr="00010803">
        <w:rPr>
          <w:rFonts w:ascii="Times New Roman" w:eastAsia="Times New Roman" w:hAnsi="Times New Roman" w:cs="Times New Roman"/>
          <w:szCs w:val="22"/>
          <w:lang w:val="pl-PL"/>
        </w:rPr>
        <w:t>Umowy</w:t>
      </w:r>
      <w:r w:rsidR="004C5C91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="00BE48EB" w:rsidRPr="00010803">
        <w:rPr>
          <w:rFonts w:ascii="Times New Roman" w:eastAsia="Times New Roman" w:hAnsi="Times New Roman" w:cs="Times New Roman"/>
          <w:b/>
          <w:szCs w:val="22"/>
          <w:lang w:val="pl-PL"/>
        </w:rPr>
        <w:t>„</w:t>
      </w:r>
      <w:r w:rsidR="004C5C91" w:rsidRPr="00010803">
        <w:rPr>
          <w:rFonts w:ascii="Times New Roman" w:eastAsia="Times New Roman" w:hAnsi="Times New Roman" w:cs="Times New Roman"/>
          <w:b/>
          <w:szCs w:val="22"/>
          <w:lang w:val="pl-PL"/>
        </w:rPr>
        <w:t>Uczestnikiem</w:t>
      </w:r>
      <w:r w:rsidR="0061795D" w:rsidRPr="00010803">
        <w:rPr>
          <w:rFonts w:ascii="Times New Roman" w:eastAsia="Times New Roman" w:hAnsi="Times New Roman" w:cs="Times New Roman"/>
          <w:b/>
          <w:szCs w:val="22"/>
          <w:lang w:val="pl-PL"/>
        </w:rPr>
        <w:t>/</w:t>
      </w:r>
      <w:proofErr w:type="spellStart"/>
      <w:r w:rsidR="0061795D" w:rsidRPr="00010803">
        <w:rPr>
          <w:rFonts w:ascii="Times New Roman" w:eastAsia="Times New Roman" w:hAnsi="Times New Roman" w:cs="Times New Roman"/>
          <w:b/>
          <w:szCs w:val="22"/>
          <w:lang w:val="pl-PL"/>
        </w:rPr>
        <w:t>ami</w:t>
      </w:r>
      <w:proofErr w:type="spellEnd"/>
      <w:r w:rsidR="004C5C91" w:rsidRPr="00010803">
        <w:rPr>
          <w:rFonts w:ascii="Times New Roman" w:eastAsia="Times New Roman" w:hAnsi="Times New Roman" w:cs="Times New Roman"/>
          <w:b/>
          <w:szCs w:val="22"/>
          <w:lang w:val="pl-PL"/>
        </w:rPr>
        <w:t xml:space="preserve"> projektu</w:t>
      </w: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>”</w:t>
      </w:r>
      <w:r w:rsidR="002A7A58">
        <w:rPr>
          <w:rFonts w:ascii="Times New Roman" w:eastAsia="Times New Roman" w:hAnsi="Times New Roman" w:cs="Times New Roman"/>
          <w:b/>
          <w:szCs w:val="22"/>
          <w:lang w:val="pl-PL"/>
        </w:rPr>
        <w:t>.</w:t>
      </w:r>
    </w:p>
    <w:p w:rsidR="0061795D" w:rsidRPr="00010803" w:rsidRDefault="0061795D" w:rsidP="006E09E4">
      <w:pPr>
        <w:tabs>
          <w:tab w:val="left" w:pos="0"/>
        </w:tabs>
        <w:spacing w:line="360" w:lineRule="auto"/>
        <w:rPr>
          <w:rFonts w:ascii="Times New Roman" w:eastAsia="Times New Roman" w:hAnsi="Times New Roman" w:cs="Times New Roman"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szCs w:val="22"/>
          <w:lang w:val="pl-PL"/>
        </w:rPr>
        <w:t>Gmina i Uczestnik/</w:t>
      </w:r>
      <w:proofErr w:type="spellStart"/>
      <w:r w:rsidRPr="00010803">
        <w:rPr>
          <w:rFonts w:ascii="Times New Roman" w:eastAsia="Times New Roman" w:hAnsi="Times New Roman" w:cs="Times New Roman"/>
          <w:szCs w:val="22"/>
          <w:lang w:val="pl-PL"/>
        </w:rPr>
        <w:t>cy</w:t>
      </w:r>
      <w:proofErr w:type="spellEnd"/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projektu w dalszej części </w:t>
      </w:r>
      <w:r w:rsidR="00B16619" w:rsidRPr="00010803">
        <w:rPr>
          <w:rFonts w:ascii="Times New Roman" w:eastAsia="Times New Roman" w:hAnsi="Times New Roman" w:cs="Times New Roman"/>
          <w:szCs w:val="22"/>
          <w:lang w:val="pl-PL"/>
        </w:rPr>
        <w:t>Umowy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łącznie zwani są </w:t>
      </w: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>„Stronami”.</w:t>
      </w:r>
    </w:p>
    <w:p w:rsidR="00552AAC" w:rsidRPr="00010803" w:rsidRDefault="0061795D" w:rsidP="008E0E88">
      <w:pPr>
        <w:spacing w:line="360" w:lineRule="auto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szCs w:val="22"/>
          <w:lang w:val="pl-PL"/>
        </w:rPr>
        <w:t>Strony zgodnie postanowiły, c</w:t>
      </w:r>
      <w:r w:rsidR="00745256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o 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>następuje</w:t>
      </w:r>
      <w:r w:rsidR="00745256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: </w:t>
      </w:r>
    </w:p>
    <w:p w:rsidR="00745256" w:rsidRPr="00010803" w:rsidRDefault="00745256">
      <w:pPr>
        <w:spacing w:line="276" w:lineRule="auto"/>
        <w:ind w:left="360" w:hanging="218"/>
        <w:jc w:val="center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>§ 1.</w:t>
      </w:r>
    </w:p>
    <w:p w:rsidR="007828A8" w:rsidRPr="00010803" w:rsidRDefault="007828A8" w:rsidP="007828A8">
      <w:pPr>
        <w:spacing w:before="34" w:line="276" w:lineRule="auto"/>
        <w:jc w:val="center"/>
        <w:rPr>
          <w:rFonts w:ascii="Times New Roman" w:eastAsia="Times New Roman" w:hAnsi="Times New Roman" w:cs="Times New Roman"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 xml:space="preserve">Przedmiot </w:t>
      </w:r>
      <w:r w:rsidR="00B16619" w:rsidRPr="00010803">
        <w:rPr>
          <w:rFonts w:ascii="Times New Roman" w:eastAsia="Times New Roman" w:hAnsi="Times New Roman" w:cs="Times New Roman"/>
          <w:b/>
          <w:szCs w:val="22"/>
          <w:lang w:val="pl-PL"/>
        </w:rPr>
        <w:t>Umowy</w:t>
      </w:r>
    </w:p>
    <w:p w:rsidR="00745256" w:rsidRPr="00010803" w:rsidRDefault="007828A8" w:rsidP="00A1179E">
      <w:pPr>
        <w:spacing w:line="276" w:lineRule="auto"/>
        <w:jc w:val="both"/>
        <w:rPr>
          <w:rFonts w:ascii="Times New Roman" w:eastAsia="Times New Roman" w:hAnsi="Times New Roman" w:cs="Times New Roman"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Przedmiotem niniejszej </w:t>
      </w:r>
      <w:r w:rsidR="00B16619" w:rsidRPr="00010803">
        <w:rPr>
          <w:rFonts w:ascii="Times New Roman" w:eastAsia="Times New Roman" w:hAnsi="Times New Roman" w:cs="Times New Roman"/>
          <w:szCs w:val="22"/>
          <w:lang w:val="pl-PL"/>
        </w:rPr>
        <w:t>Umowy</w:t>
      </w:r>
      <w:r w:rsidR="0061795D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>jest ustalenie wzajemnych zobowiązań</w:t>
      </w:r>
      <w:r w:rsidR="004A44AD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>związanych z</w:t>
      </w:r>
      <w:r w:rsidR="003A50F1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zaprojektowaniem, dostawą,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montażem i eksploatacją </w:t>
      </w:r>
      <w:r w:rsidR="0061795D" w:rsidRPr="00010803">
        <w:rPr>
          <w:rFonts w:ascii="Times New Roman" w:eastAsia="Times New Roman" w:hAnsi="Times New Roman" w:cs="Times New Roman"/>
          <w:b/>
          <w:szCs w:val="22"/>
          <w:lang w:val="pl-PL"/>
        </w:rPr>
        <w:t>indywidualnego zestawu OZE (</w:t>
      </w:r>
      <w:r w:rsidR="0061795D" w:rsidRPr="00FB536B">
        <w:rPr>
          <w:rFonts w:ascii="Times New Roman" w:eastAsia="Times New Roman" w:hAnsi="Times New Roman" w:cs="Times New Roman"/>
          <w:b/>
          <w:szCs w:val="22"/>
          <w:lang w:val="pl-PL"/>
        </w:rPr>
        <w:t>kolektora słonecznego</w:t>
      </w:r>
      <w:r w:rsidR="00E67CCC" w:rsidRPr="00FB536B">
        <w:rPr>
          <w:rFonts w:ascii="Times New Roman" w:eastAsia="Times New Roman" w:hAnsi="Times New Roman" w:cs="Times New Roman"/>
          <w:b/>
          <w:szCs w:val="22"/>
          <w:lang w:val="pl-PL"/>
        </w:rPr>
        <w:t>*</w:t>
      </w:r>
      <w:r w:rsidR="0061795D" w:rsidRPr="00FB536B">
        <w:rPr>
          <w:rFonts w:ascii="Times New Roman" w:eastAsia="Times New Roman" w:hAnsi="Times New Roman" w:cs="Times New Roman"/>
          <w:b/>
          <w:szCs w:val="22"/>
          <w:lang w:val="pl-PL"/>
        </w:rPr>
        <w:t>/pompy ciepła</w:t>
      </w:r>
      <w:r w:rsidR="00E67CCC" w:rsidRPr="00FB536B">
        <w:rPr>
          <w:rFonts w:ascii="Times New Roman" w:eastAsia="Times New Roman" w:hAnsi="Times New Roman" w:cs="Times New Roman"/>
          <w:b/>
          <w:szCs w:val="22"/>
          <w:lang w:val="pl-PL"/>
        </w:rPr>
        <w:t>*</w:t>
      </w:r>
      <w:r w:rsidR="0061795D" w:rsidRPr="00FB536B">
        <w:rPr>
          <w:rFonts w:ascii="Times New Roman" w:eastAsia="Times New Roman" w:hAnsi="Times New Roman" w:cs="Times New Roman"/>
          <w:b/>
          <w:szCs w:val="22"/>
          <w:lang w:val="pl-PL"/>
        </w:rPr>
        <w:t>/paneli fotowoltaicznych</w:t>
      </w:r>
      <w:r w:rsidR="00E67CCC" w:rsidRPr="00FB536B">
        <w:rPr>
          <w:rFonts w:ascii="Times New Roman" w:eastAsia="Times New Roman" w:hAnsi="Times New Roman" w:cs="Times New Roman"/>
          <w:b/>
          <w:szCs w:val="22"/>
          <w:lang w:val="pl-PL"/>
        </w:rPr>
        <w:t>*</w:t>
      </w:r>
      <w:r w:rsidR="0061795D" w:rsidRPr="00FB536B">
        <w:rPr>
          <w:rFonts w:ascii="Times New Roman" w:eastAsia="Times New Roman" w:hAnsi="Times New Roman" w:cs="Times New Roman"/>
          <w:b/>
          <w:szCs w:val="22"/>
          <w:lang w:val="pl-PL"/>
        </w:rPr>
        <w:t>/kotła na biomasę</w:t>
      </w:r>
      <w:r w:rsidR="00E67CCC" w:rsidRPr="00010803">
        <w:rPr>
          <w:rFonts w:ascii="Times New Roman" w:eastAsia="Times New Roman" w:hAnsi="Times New Roman" w:cs="Times New Roman"/>
          <w:b/>
          <w:szCs w:val="22"/>
          <w:lang w:val="pl-PL"/>
        </w:rPr>
        <w:t>*</w:t>
      </w:r>
      <w:r w:rsidR="0061795D" w:rsidRPr="00010803">
        <w:rPr>
          <w:rFonts w:ascii="Times New Roman" w:eastAsia="Times New Roman" w:hAnsi="Times New Roman" w:cs="Times New Roman"/>
          <w:b/>
          <w:szCs w:val="22"/>
          <w:lang w:val="pl-PL"/>
        </w:rPr>
        <w:t>)</w:t>
      </w:r>
      <w:r w:rsidR="00FE013F" w:rsidRPr="00010803">
        <w:rPr>
          <w:rFonts w:ascii="Times New Roman" w:eastAsia="Times New Roman" w:hAnsi="Times New Roman" w:cs="Times New Roman"/>
          <w:b/>
          <w:szCs w:val="22"/>
          <w:lang w:val="pl-PL"/>
        </w:rPr>
        <w:t xml:space="preserve">, </w:t>
      </w:r>
      <w:r w:rsidR="00FE013F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dalej jako: </w:t>
      </w:r>
      <w:r w:rsidR="00FE013F" w:rsidRPr="00010803">
        <w:rPr>
          <w:rFonts w:ascii="Times New Roman" w:eastAsia="Times New Roman" w:hAnsi="Times New Roman" w:cs="Times New Roman"/>
          <w:b/>
          <w:szCs w:val="22"/>
          <w:lang w:val="pl-PL"/>
        </w:rPr>
        <w:t>„indywidualny zestaw OZE”</w:t>
      </w:r>
      <w:r w:rsidR="000877B2" w:rsidRPr="00010803">
        <w:rPr>
          <w:rFonts w:ascii="Times New Roman" w:eastAsia="Times New Roman" w:hAnsi="Times New Roman" w:cs="Times New Roman"/>
          <w:b/>
          <w:szCs w:val="22"/>
          <w:lang w:val="pl-PL"/>
        </w:rPr>
        <w:t xml:space="preserve"> </w:t>
      </w:r>
      <w:r w:rsidR="000877B2" w:rsidRPr="00010803">
        <w:rPr>
          <w:rFonts w:ascii="Times New Roman" w:eastAsia="Times New Roman" w:hAnsi="Times New Roman" w:cs="Times New Roman"/>
          <w:szCs w:val="22"/>
          <w:lang w:val="pl-PL"/>
        </w:rPr>
        <w:t>o parametrach określonych w</w:t>
      </w:r>
      <w:r w:rsidR="003F17C1" w:rsidRPr="00010803">
        <w:rPr>
          <w:rFonts w:ascii="Times New Roman" w:eastAsia="Times New Roman" w:hAnsi="Times New Roman" w:cs="Times New Roman"/>
          <w:szCs w:val="22"/>
          <w:lang w:val="pl-PL"/>
        </w:rPr>
        <w:t> </w:t>
      </w:r>
      <w:r w:rsidR="000877B2" w:rsidRPr="00010803">
        <w:rPr>
          <w:rFonts w:ascii="Times New Roman" w:eastAsia="Times New Roman" w:hAnsi="Times New Roman" w:cs="Times New Roman"/>
          <w:b/>
          <w:szCs w:val="22"/>
          <w:lang w:val="pl-PL"/>
        </w:rPr>
        <w:t>Załączniku nr 1</w:t>
      </w:r>
      <w:r w:rsidR="000877B2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do niniejszej umowy</w:t>
      </w:r>
      <w:r w:rsidR="00FE013F" w:rsidRPr="00010803">
        <w:rPr>
          <w:rFonts w:ascii="Times New Roman" w:eastAsia="Times New Roman" w:hAnsi="Times New Roman" w:cs="Times New Roman"/>
          <w:szCs w:val="22"/>
          <w:lang w:val="pl-PL"/>
        </w:rPr>
        <w:t>,</w:t>
      </w:r>
      <w:r w:rsidR="0061795D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="004635FD" w:rsidRPr="00010803">
        <w:rPr>
          <w:rFonts w:ascii="Times New Roman" w:eastAsia="Times New Roman" w:hAnsi="Times New Roman" w:cs="Times New Roman"/>
          <w:szCs w:val="22"/>
          <w:lang w:val="pl-PL"/>
        </w:rPr>
        <w:t>na/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>w</w:t>
      </w:r>
      <w:r w:rsidR="005B2EEA" w:rsidRPr="00010803">
        <w:rPr>
          <w:rFonts w:ascii="Times New Roman" w:eastAsia="Times New Roman" w:hAnsi="Times New Roman" w:cs="Times New Roman"/>
          <w:szCs w:val="22"/>
          <w:lang w:val="pl-PL"/>
        </w:rPr>
        <w:t>/przy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budynku</w:t>
      </w:r>
      <w:r w:rsidR="0061795D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mieszkalnym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="0061795D" w:rsidRPr="00010803">
        <w:rPr>
          <w:rFonts w:ascii="Times New Roman" w:eastAsia="Times New Roman" w:hAnsi="Times New Roman" w:cs="Times New Roman"/>
          <w:b/>
          <w:szCs w:val="22"/>
          <w:lang w:val="pl-PL"/>
        </w:rPr>
        <w:t>Uczestnika projektu</w:t>
      </w:r>
      <w:r w:rsidR="0081775F" w:rsidRPr="00010803">
        <w:rPr>
          <w:rFonts w:ascii="Times New Roman" w:eastAsia="Times New Roman" w:hAnsi="Times New Roman" w:cs="Times New Roman"/>
          <w:b/>
          <w:szCs w:val="22"/>
          <w:lang w:val="pl-PL"/>
        </w:rPr>
        <w:t xml:space="preserve">, </w:t>
      </w:r>
      <w:r w:rsidR="0081775F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przekazaniem </w:t>
      </w:r>
      <w:r w:rsidR="00485595" w:rsidRPr="00010803">
        <w:rPr>
          <w:rFonts w:ascii="Times New Roman" w:eastAsia="Times New Roman" w:hAnsi="Times New Roman" w:cs="Times New Roman"/>
          <w:szCs w:val="22"/>
          <w:lang w:val="pl-PL"/>
        </w:rPr>
        <w:t>go/</w:t>
      </w:r>
      <w:r w:rsidR="0081775F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ich </w:t>
      </w:r>
      <w:r w:rsidR="0061795D" w:rsidRPr="00010803">
        <w:rPr>
          <w:rFonts w:ascii="Times New Roman" w:eastAsia="Times New Roman" w:hAnsi="Times New Roman" w:cs="Times New Roman"/>
          <w:b/>
          <w:szCs w:val="22"/>
          <w:lang w:val="pl-PL"/>
        </w:rPr>
        <w:t>Uczestnikowi projektu</w:t>
      </w:r>
      <w:r w:rsidR="0081775F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do korzystania, a następnie na własność</w:t>
      </w:r>
      <w:r w:rsidR="0081775F" w:rsidRPr="00010803">
        <w:rPr>
          <w:rFonts w:ascii="Times New Roman" w:eastAsia="Times New Roman" w:hAnsi="Times New Roman" w:cs="Times New Roman"/>
          <w:b/>
          <w:szCs w:val="22"/>
          <w:lang w:val="pl-PL"/>
        </w:rPr>
        <w:t xml:space="preserve"> – 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w ramach realizowanej przez Gminę na rzecz </w:t>
      </w:r>
      <w:r w:rsidR="0061795D" w:rsidRPr="00010803">
        <w:rPr>
          <w:rFonts w:ascii="Times New Roman" w:eastAsia="Times New Roman" w:hAnsi="Times New Roman" w:cs="Times New Roman"/>
          <w:b/>
          <w:szCs w:val="22"/>
          <w:lang w:val="pl-PL"/>
        </w:rPr>
        <w:t xml:space="preserve">Uczestnika </w:t>
      </w:r>
      <w:bookmarkStart w:id="0" w:name="_GoBack"/>
      <w:bookmarkEnd w:id="0"/>
      <w:r w:rsidR="0061795D" w:rsidRPr="00010803">
        <w:rPr>
          <w:rFonts w:ascii="Times New Roman" w:eastAsia="Times New Roman" w:hAnsi="Times New Roman" w:cs="Times New Roman"/>
          <w:b/>
          <w:szCs w:val="22"/>
          <w:lang w:val="pl-PL"/>
        </w:rPr>
        <w:t>projektu</w:t>
      </w:r>
      <w:r w:rsidR="0061795D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>usługi</w:t>
      </w:r>
      <w:r w:rsidR="003A50F1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zaprojektowania i wykonania modernizacji instalacji z zastosowaniem OZE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. </w:t>
      </w:r>
      <w:r w:rsidR="00F30697" w:rsidRPr="00010803">
        <w:rPr>
          <w:rFonts w:ascii="Times New Roman" w:eastAsia="Times New Roman" w:hAnsi="Times New Roman" w:cs="Times New Roman"/>
          <w:szCs w:val="22"/>
          <w:lang w:val="pl-PL"/>
        </w:rPr>
        <w:t>Zaprojektowanie</w:t>
      </w:r>
      <w:r w:rsidR="003A50F1" w:rsidRPr="00010803">
        <w:rPr>
          <w:rFonts w:ascii="Times New Roman" w:eastAsia="Times New Roman" w:hAnsi="Times New Roman" w:cs="Times New Roman"/>
          <w:szCs w:val="22"/>
          <w:lang w:val="pl-PL"/>
        </w:rPr>
        <w:t>, dostawa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i montaż </w:t>
      </w:r>
      <w:r w:rsidR="0061795D" w:rsidRPr="00010803">
        <w:rPr>
          <w:rFonts w:ascii="Times New Roman" w:eastAsia="Times New Roman" w:hAnsi="Times New Roman" w:cs="Times New Roman"/>
          <w:szCs w:val="22"/>
          <w:lang w:val="pl-PL"/>
        </w:rPr>
        <w:t>indywidualnego zestawu OZE</w:t>
      </w:r>
      <w:r w:rsidR="003A50F1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wraz z</w:t>
      </w:r>
      <w:r w:rsidR="00F30697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wszelkimi niezbędnymi elementami i</w:t>
      </w:r>
      <w:r w:rsidR="003F17C1" w:rsidRPr="00010803">
        <w:rPr>
          <w:rFonts w:ascii="Times New Roman" w:eastAsia="Times New Roman" w:hAnsi="Times New Roman" w:cs="Times New Roman"/>
          <w:szCs w:val="22"/>
          <w:lang w:val="pl-PL"/>
        </w:rPr>
        <w:t> </w:t>
      </w:r>
      <w:r w:rsidR="00F30697" w:rsidRPr="00010803">
        <w:rPr>
          <w:rFonts w:ascii="Times New Roman" w:eastAsia="Times New Roman" w:hAnsi="Times New Roman" w:cs="Times New Roman"/>
          <w:szCs w:val="22"/>
          <w:lang w:val="pl-PL"/>
        </w:rPr>
        <w:t>robotami przy zachowaniu obecnie obowiązujących norm</w:t>
      </w:r>
      <w:r w:rsidR="003A50F1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="00C7214D" w:rsidRPr="00010803">
        <w:rPr>
          <w:rFonts w:ascii="Times New Roman" w:eastAsia="Times New Roman" w:hAnsi="Times New Roman" w:cs="Times New Roman"/>
          <w:szCs w:val="22"/>
          <w:lang w:val="pl-PL"/>
        </w:rPr>
        <w:t>przez Gminę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jest realizowany w ramach projektu</w:t>
      </w:r>
      <w:r w:rsidR="0064201C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>współfin</w:t>
      </w:r>
      <w:r w:rsidR="00E45F9E" w:rsidRPr="00010803">
        <w:rPr>
          <w:rFonts w:ascii="Times New Roman" w:eastAsia="Times New Roman" w:hAnsi="Times New Roman" w:cs="Times New Roman"/>
          <w:szCs w:val="22"/>
          <w:lang w:val="pl-PL"/>
        </w:rPr>
        <w:t>ansowa</w:t>
      </w:r>
      <w:r w:rsidR="00167824" w:rsidRPr="00010803">
        <w:rPr>
          <w:rFonts w:ascii="Times New Roman" w:eastAsia="Times New Roman" w:hAnsi="Times New Roman" w:cs="Times New Roman"/>
          <w:szCs w:val="22"/>
          <w:lang w:val="pl-PL"/>
        </w:rPr>
        <w:t>nego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ze środków E</w:t>
      </w:r>
      <w:r w:rsidR="0061795D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uropejskiego 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>F</w:t>
      </w:r>
      <w:r w:rsidR="0061795D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unduszu 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>R</w:t>
      </w:r>
      <w:r w:rsidR="0061795D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ozwoju 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>R</w:t>
      </w:r>
      <w:r w:rsidR="0061795D" w:rsidRPr="00010803">
        <w:rPr>
          <w:rFonts w:ascii="Times New Roman" w:eastAsia="Times New Roman" w:hAnsi="Times New Roman" w:cs="Times New Roman"/>
          <w:szCs w:val="22"/>
          <w:lang w:val="pl-PL"/>
        </w:rPr>
        <w:t>egionalnego</w:t>
      </w:r>
      <w:r w:rsidR="006D1875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(dalej: „</w:t>
      </w:r>
      <w:r w:rsidR="006D1875" w:rsidRPr="00010803">
        <w:rPr>
          <w:rFonts w:ascii="Times New Roman" w:eastAsia="Times New Roman" w:hAnsi="Times New Roman" w:cs="Times New Roman"/>
          <w:b/>
          <w:szCs w:val="22"/>
          <w:lang w:val="pl-PL"/>
        </w:rPr>
        <w:t>EFRR</w:t>
      </w:r>
      <w:r w:rsidR="006D1875" w:rsidRPr="00010803">
        <w:rPr>
          <w:rFonts w:ascii="Times New Roman" w:eastAsia="Times New Roman" w:hAnsi="Times New Roman" w:cs="Times New Roman"/>
          <w:szCs w:val="22"/>
          <w:lang w:val="pl-PL"/>
        </w:rPr>
        <w:t>”)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w ramach Regionalnego Programu Operacyjnego Woje</w:t>
      </w:r>
      <w:r w:rsidR="00200CC5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wództwa </w:t>
      </w:r>
      <w:r w:rsidR="0061795D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Mazowieckiego </w:t>
      </w:r>
      <w:r w:rsidR="00200CC5" w:rsidRPr="00010803">
        <w:rPr>
          <w:rFonts w:ascii="Times New Roman" w:eastAsia="Times New Roman" w:hAnsi="Times New Roman" w:cs="Times New Roman"/>
          <w:szCs w:val="22"/>
          <w:lang w:val="pl-PL"/>
        </w:rPr>
        <w:t>na lata 2014-2020</w:t>
      </w:r>
      <w:r w:rsidR="00D45C81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– Działanie 4.1 </w:t>
      </w:r>
      <w:r w:rsidR="0061795D" w:rsidRPr="00010803">
        <w:rPr>
          <w:rFonts w:ascii="Times New Roman" w:eastAsia="Times New Roman" w:hAnsi="Times New Roman" w:cs="Times New Roman"/>
          <w:szCs w:val="22"/>
          <w:lang w:val="pl-PL"/>
        </w:rPr>
        <w:t>Odnawialne źródła energii</w:t>
      </w:r>
      <w:r w:rsidR="00485595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(dalej: „</w:t>
      </w:r>
      <w:r w:rsidR="00485595" w:rsidRPr="00010803">
        <w:rPr>
          <w:rFonts w:ascii="Times New Roman" w:eastAsia="Times New Roman" w:hAnsi="Times New Roman" w:cs="Times New Roman"/>
          <w:b/>
          <w:szCs w:val="22"/>
          <w:lang w:val="pl-PL"/>
        </w:rPr>
        <w:t>Projekt</w:t>
      </w:r>
      <w:r w:rsidR="00485595" w:rsidRPr="00010803">
        <w:rPr>
          <w:rFonts w:ascii="Times New Roman" w:eastAsia="Times New Roman" w:hAnsi="Times New Roman" w:cs="Times New Roman"/>
          <w:szCs w:val="22"/>
          <w:lang w:val="pl-PL"/>
        </w:rPr>
        <w:t>”)</w:t>
      </w:r>
      <w:r w:rsidR="00D45C81" w:rsidRPr="00010803">
        <w:rPr>
          <w:rFonts w:ascii="Times New Roman" w:eastAsia="Times New Roman" w:hAnsi="Times New Roman" w:cs="Times New Roman"/>
          <w:szCs w:val="22"/>
          <w:lang w:val="pl-PL"/>
        </w:rPr>
        <w:t>.</w:t>
      </w:r>
    </w:p>
    <w:p w:rsidR="00FC2DD5" w:rsidRPr="00010803" w:rsidRDefault="00FC2DD5">
      <w:pPr>
        <w:spacing w:line="276" w:lineRule="auto"/>
        <w:jc w:val="both"/>
        <w:rPr>
          <w:rFonts w:ascii="Times New Roman" w:eastAsia="Times New Roman" w:hAnsi="Times New Roman" w:cs="Times New Roman"/>
          <w:szCs w:val="22"/>
          <w:lang w:val="pl-PL"/>
        </w:rPr>
      </w:pPr>
    </w:p>
    <w:p w:rsidR="007C007C" w:rsidRPr="00010803" w:rsidRDefault="00D241E4" w:rsidP="0009304C">
      <w:pPr>
        <w:spacing w:line="276" w:lineRule="auto"/>
        <w:jc w:val="both"/>
        <w:rPr>
          <w:rFonts w:ascii="Times New Roman" w:eastAsia="Times New Roman" w:hAnsi="Times New Roman" w:cs="Times New Roman"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szCs w:val="22"/>
          <w:lang w:val="pl-PL"/>
        </w:rPr>
        <w:t>* Niepotrzebne skreślić.</w:t>
      </w:r>
    </w:p>
    <w:p w:rsidR="00745256" w:rsidRPr="00010803" w:rsidRDefault="00745256">
      <w:pPr>
        <w:spacing w:line="276" w:lineRule="auto"/>
        <w:jc w:val="center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>§ 2.</w:t>
      </w:r>
    </w:p>
    <w:p w:rsidR="00745256" w:rsidRPr="00010803" w:rsidRDefault="00745256">
      <w:pPr>
        <w:tabs>
          <w:tab w:val="left" w:pos="747"/>
        </w:tabs>
        <w:spacing w:line="276" w:lineRule="auto"/>
        <w:jc w:val="center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>Postanowienia ogólne</w:t>
      </w:r>
    </w:p>
    <w:p w:rsidR="001A5127" w:rsidRPr="00010803" w:rsidRDefault="0061795D" w:rsidP="00417808">
      <w:pPr>
        <w:numPr>
          <w:ilvl w:val="0"/>
          <w:numId w:val="1"/>
        </w:numPr>
        <w:tabs>
          <w:tab w:val="left" w:pos="284"/>
          <w:tab w:val="left" w:pos="360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 xml:space="preserve">Uczestnik projektu </w:t>
      </w:r>
      <w:r w:rsidR="00745256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oświadcza, że </w:t>
      </w:r>
    </w:p>
    <w:p w:rsidR="001A5127" w:rsidRPr="00010803" w:rsidRDefault="008F2D8C" w:rsidP="001A5127">
      <w:pPr>
        <w:numPr>
          <w:ilvl w:val="0"/>
          <w:numId w:val="11"/>
        </w:numPr>
        <w:tabs>
          <w:tab w:val="left" w:pos="284"/>
        </w:tabs>
        <w:spacing w:line="276" w:lineRule="auto"/>
        <w:jc w:val="both"/>
        <w:rPr>
          <w:rFonts w:ascii="Times New Roman" w:eastAsia="Times New Roman" w:hAnsi="Times New Roman" w:cs="Times New Roman"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realizacja </w:t>
      </w:r>
      <w:r w:rsidR="00E11C33" w:rsidRPr="00010803">
        <w:rPr>
          <w:rFonts w:ascii="Times New Roman" w:eastAsia="Times New Roman" w:hAnsi="Times New Roman" w:cs="Times New Roman"/>
          <w:szCs w:val="22"/>
          <w:lang w:val="pl-PL"/>
        </w:rPr>
        <w:t>nastąpi na terenie</w:t>
      </w:r>
      <w:r w:rsidR="000D1FB4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="00D45C81" w:rsidRPr="00010803">
        <w:rPr>
          <w:rFonts w:ascii="Times New Roman" w:eastAsia="Times New Roman" w:hAnsi="Times New Roman" w:cs="Times New Roman"/>
          <w:b/>
          <w:szCs w:val="22"/>
          <w:lang w:val="pl-PL"/>
        </w:rPr>
        <w:t>Gminy</w:t>
      </w:r>
      <w:r w:rsidR="00D45C81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="00723E9E" w:rsidRPr="00010803">
        <w:rPr>
          <w:rFonts w:ascii="Times New Roman" w:eastAsia="Times New Roman" w:hAnsi="Times New Roman" w:cs="Times New Roman"/>
          <w:b/>
          <w:szCs w:val="22"/>
          <w:lang w:val="pl-PL"/>
        </w:rPr>
        <w:t>Nowa Sucha</w:t>
      </w:r>
      <w:r w:rsidR="001A5127" w:rsidRPr="00010803">
        <w:rPr>
          <w:rFonts w:ascii="Times New Roman" w:eastAsia="Times New Roman" w:hAnsi="Times New Roman" w:cs="Times New Roman"/>
          <w:szCs w:val="22"/>
          <w:lang w:val="pl-PL"/>
        </w:rPr>
        <w:t>,</w:t>
      </w:r>
      <w:r w:rsidR="000D1FB4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woj.</w:t>
      </w:r>
      <w:r w:rsidR="00E11C33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="000D1FB4" w:rsidRPr="00010803">
        <w:rPr>
          <w:rFonts w:ascii="Times New Roman" w:eastAsia="Times New Roman" w:hAnsi="Times New Roman" w:cs="Times New Roman"/>
          <w:szCs w:val="22"/>
          <w:lang w:val="pl-PL"/>
        </w:rPr>
        <w:t>mazowieckie</w:t>
      </w:r>
    </w:p>
    <w:p w:rsidR="001A5127" w:rsidRPr="00010803" w:rsidRDefault="001A5127" w:rsidP="001A5127">
      <w:pPr>
        <w:numPr>
          <w:ilvl w:val="0"/>
          <w:numId w:val="11"/>
        </w:numPr>
        <w:tabs>
          <w:tab w:val="left" w:pos="284"/>
        </w:tabs>
        <w:spacing w:line="276" w:lineRule="auto"/>
        <w:jc w:val="both"/>
        <w:rPr>
          <w:rFonts w:ascii="Times New Roman" w:eastAsia="Times New Roman" w:hAnsi="Times New Roman" w:cs="Times New Roman"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szCs w:val="22"/>
          <w:lang w:val="pl-PL"/>
        </w:rPr>
        <w:lastRenderedPageBreak/>
        <w:t>p</w:t>
      </w:r>
      <w:r w:rsidR="00745256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osiada prawo własności/współwłasności budynku mieszkalnego pod adresem </w:t>
      </w:r>
      <w:r w:rsidR="0061795D" w:rsidRPr="00010803">
        <w:rPr>
          <w:rFonts w:ascii="Times New Roman" w:eastAsia="Times New Roman" w:hAnsi="Times New Roman" w:cs="Times New Roman"/>
          <w:b/>
          <w:szCs w:val="22"/>
          <w:lang w:val="pl-PL"/>
        </w:rPr>
        <w:t>________________________</w:t>
      </w:r>
      <w:r w:rsidR="007C007C" w:rsidRPr="00010803">
        <w:rPr>
          <w:rFonts w:ascii="Times New Roman" w:eastAsia="Times New Roman" w:hAnsi="Times New Roman" w:cs="Times New Roman"/>
          <w:szCs w:val="22"/>
          <w:lang w:val="pl-PL"/>
        </w:rPr>
        <w:t>_______</w:t>
      </w:r>
      <w:r w:rsidR="0061795D" w:rsidRPr="00010803">
        <w:rPr>
          <w:rFonts w:ascii="Times New Roman" w:eastAsia="Times New Roman" w:hAnsi="Times New Roman" w:cs="Times New Roman"/>
          <w:b/>
          <w:szCs w:val="22"/>
          <w:lang w:val="pl-PL"/>
        </w:rPr>
        <w:t>____</w:t>
      </w:r>
      <w:r w:rsidR="00745256" w:rsidRPr="00010803">
        <w:rPr>
          <w:rFonts w:ascii="Times New Roman" w:eastAsia="Times New Roman" w:hAnsi="Times New Roman" w:cs="Times New Roman"/>
          <w:szCs w:val="22"/>
          <w:lang w:val="pl-PL"/>
        </w:rPr>
        <w:t>, usyt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uowanego na działce </w:t>
      </w:r>
      <w:r w:rsidR="00AC29F9" w:rsidRPr="00010803">
        <w:rPr>
          <w:rFonts w:ascii="Times New Roman" w:eastAsia="Times New Roman" w:hAnsi="Times New Roman" w:cs="Times New Roman"/>
          <w:szCs w:val="22"/>
          <w:lang w:val="pl-PL"/>
        </w:rPr>
        <w:t>o nr ewidencyjnym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="0061795D" w:rsidRPr="00010803">
        <w:rPr>
          <w:rFonts w:ascii="Times New Roman" w:eastAsia="Times New Roman" w:hAnsi="Times New Roman" w:cs="Times New Roman"/>
          <w:b/>
          <w:szCs w:val="22"/>
          <w:lang w:val="pl-PL"/>
        </w:rPr>
        <w:t>______________</w:t>
      </w:r>
      <w:r w:rsidR="00745256" w:rsidRPr="00010803">
        <w:rPr>
          <w:rFonts w:ascii="Times New Roman" w:eastAsia="Times New Roman" w:hAnsi="Times New Roman" w:cs="Times New Roman"/>
          <w:szCs w:val="22"/>
          <w:lang w:val="pl-PL"/>
        </w:rPr>
        <w:t>położonej</w:t>
      </w:r>
      <w:r w:rsidR="002A7A58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="00745256" w:rsidRPr="00010803">
        <w:rPr>
          <w:rFonts w:ascii="Times New Roman" w:eastAsia="Times New Roman" w:hAnsi="Times New Roman" w:cs="Times New Roman"/>
          <w:szCs w:val="22"/>
          <w:lang w:val="pl-PL"/>
        </w:rPr>
        <w:t>w</w:t>
      </w:r>
      <w:r w:rsidR="007C007C" w:rsidRPr="00010803">
        <w:rPr>
          <w:rFonts w:ascii="Times New Roman" w:eastAsia="Times New Roman" w:hAnsi="Times New Roman" w:cs="Times New Roman"/>
          <w:szCs w:val="22"/>
          <w:lang w:val="pl-PL"/>
        </w:rPr>
        <w:t> </w:t>
      </w:r>
      <w:r w:rsidR="00745256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miejscowości </w:t>
      </w:r>
      <w:r w:rsidR="0061795D" w:rsidRPr="00010803">
        <w:rPr>
          <w:rFonts w:ascii="Times New Roman" w:eastAsia="Times New Roman" w:hAnsi="Times New Roman" w:cs="Times New Roman"/>
          <w:b/>
          <w:szCs w:val="22"/>
          <w:lang w:val="pl-PL"/>
        </w:rPr>
        <w:t>________________</w:t>
      </w:r>
      <w:r w:rsidR="007C007C" w:rsidRPr="00010803">
        <w:rPr>
          <w:rFonts w:ascii="Times New Roman" w:eastAsia="Times New Roman" w:hAnsi="Times New Roman" w:cs="Times New Roman"/>
          <w:szCs w:val="22"/>
          <w:lang w:val="pl-PL"/>
        </w:rPr>
        <w:t>_____________________</w:t>
      </w:r>
      <w:r w:rsidR="0061795D" w:rsidRPr="00010803">
        <w:rPr>
          <w:rFonts w:ascii="Times New Roman" w:eastAsia="Times New Roman" w:hAnsi="Times New Roman" w:cs="Times New Roman"/>
          <w:b/>
          <w:szCs w:val="22"/>
          <w:lang w:val="pl-PL"/>
        </w:rPr>
        <w:t>__</w:t>
      </w:r>
      <w:r w:rsidR="00AC29F9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w obrębie ewidencyjnym __________________________</w:t>
      </w:r>
      <w:r w:rsidR="007C007C" w:rsidRPr="00010803">
        <w:rPr>
          <w:rFonts w:ascii="Times New Roman" w:eastAsia="Times New Roman" w:hAnsi="Times New Roman" w:cs="Times New Roman"/>
          <w:szCs w:val="22"/>
          <w:lang w:val="pl-PL"/>
        </w:rPr>
        <w:t>______________</w:t>
      </w:r>
      <w:r w:rsidR="00AC29F9" w:rsidRPr="00010803">
        <w:rPr>
          <w:rFonts w:ascii="Times New Roman" w:eastAsia="Times New Roman" w:hAnsi="Times New Roman" w:cs="Times New Roman"/>
          <w:szCs w:val="22"/>
          <w:lang w:val="pl-PL"/>
        </w:rPr>
        <w:t>__</w:t>
      </w:r>
      <w:r w:rsidR="002D590A" w:rsidRPr="00010803">
        <w:rPr>
          <w:rFonts w:ascii="Times New Roman" w:eastAsia="Times New Roman" w:hAnsi="Times New Roman" w:cs="Times New Roman"/>
          <w:szCs w:val="22"/>
          <w:lang w:val="pl-PL"/>
        </w:rPr>
        <w:t>,</w:t>
      </w:r>
      <w:r w:rsidR="00AC29F9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dla której prowadzona jest księga wieczysta o nr KW___________________</w:t>
      </w:r>
      <w:r w:rsidR="007C007C" w:rsidRPr="00010803">
        <w:rPr>
          <w:rFonts w:ascii="Times New Roman" w:eastAsia="Times New Roman" w:hAnsi="Times New Roman" w:cs="Times New Roman"/>
          <w:szCs w:val="22"/>
          <w:lang w:val="pl-PL"/>
        </w:rPr>
        <w:t>_____________________</w:t>
      </w:r>
      <w:r w:rsidR="00AC29F9" w:rsidRPr="00010803">
        <w:rPr>
          <w:rFonts w:ascii="Times New Roman" w:eastAsia="Times New Roman" w:hAnsi="Times New Roman" w:cs="Times New Roman"/>
          <w:szCs w:val="22"/>
          <w:lang w:val="pl-PL"/>
        </w:rPr>
        <w:t>_ prowadzona przez Sąd Rejonowy w</w:t>
      </w:r>
      <w:r w:rsidR="007C007C" w:rsidRPr="00010803">
        <w:rPr>
          <w:rFonts w:ascii="Times New Roman" w:eastAsia="Times New Roman" w:hAnsi="Times New Roman" w:cs="Times New Roman"/>
          <w:szCs w:val="22"/>
          <w:lang w:val="pl-PL"/>
        </w:rPr>
        <w:t> </w:t>
      </w:r>
      <w:r w:rsidR="00E11C33" w:rsidRPr="00010803">
        <w:rPr>
          <w:rFonts w:ascii="Times New Roman" w:eastAsia="Times New Roman" w:hAnsi="Times New Roman" w:cs="Times New Roman"/>
          <w:szCs w:val="22"/>
          <w:lang w:val="pl-PL"/>
        </w:rPr>
        <w:t>Sochaczewie</w:t>
      </w:r>
      <w:r w:rsidR="00AC29F9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, </w:t>
      </w:r>
      <w:r w:rsidR="007C007C" w:rsidRPr="00010803">
        <w:rPr>
          <w:rFonts w:ascii="Times New Roman" w:eastAsia="Times New Roman" w:hAnsi="Times New Roman" w:cs="Times New Roman"/>
          <w:szCs w:val="22"/>
          <w:lang w:val="pl-PL"/>
        </w:rPr>
        <w:t>___</w:t>
      </w:r>
      <w:r w:rsidR="00AC29F9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___ Wydział Ksiąg Wieczystych </w:t>
      </w:r>
      <w:r w:rsidR="00745256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lub posiada inny tytuł prawny do dyspono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>wania tym budynkiem mieszkalnym,</w:t>
      </w:r>
      <w:r w:rsidR="00745256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</w:p>
    <w:p w:rsidR="001A5127" w:rsidRPr="00010803" w:rsidRDefault="001A5127" w:rsidP="001A5127">
      <w:pPr>
        <w:numPr>
          <w:ilvl w:val="0"/>
          <w:numId w:val="11"/>
        </w:numPr>
        <w:tabs>
          <w:tab w:val="left" w:pos="284"/>
        </w:tabs>
        <w:spacing w:line="276" w:lineRule="auto"/>
        <w:jc w:val="both"/>
        <w:rPr>
          <w:rFonts w:ascii="Times New Roman" w:eastAsia="Times New Roman" w:hAnsi="Times New Roman" w:cs="Times New Roman"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szCs w:val="22"/>
          <w:lang w:val="pl-PL"/>
        </w:rPr>
        <w:t>w budynku</w:t>
      </w:r>
      <w:r w:rsidR="002D590A" w:rsidRPr="00010803">
        <w:rPr>
          <w:rFonts w:ascii="Times New Roman" w:eastAsia="Times New Roman" w:hAnsi="Times New Roman" w:cs="Times New Roman"/>
          <w:szCs w:val="22"/>
          <w:lang w:val="pl-PL"/>
        </w:rPr>
        <w:t>,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o którym mowa w pkt. 2) </w:t>
      </w:r>
      <w:r w:rsidR="00663143" w:rsidRPr="00010803">
        <w:rPr>
          <w:rFonts w:ascii="Times New Roman" w:eastAsia="Times New Roman" w:hAnsi="Times New Roman" w:cs="Times New Roman"/>
          <w:szCs w:val="22"/>
          <w:lang w:val="pl-PL"/>
        </w:rPr>
        <w:t>jest/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>nie</w:t>
      </w:r>
      <w:r w:rsidR="00663143" w:rsidRPr="00010803">
        <w:rPr>
          <w:rStyle w:val="Odwoanieprzypisudolnego"/>
          <w:rFonts w:ascii="Times New Roman" w:eastAsia="Times New Roman" w:hAnsi="Times New Roman" w:cs="Times New Roman"/>
          <w:szCs w:val="22"/>
          <w:lang w:val="pl-PL"/>
        </w:rPr>
        <w:footnoteReference w:id="1"/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jest prowadzona działalność gospodarcza</w:t>
      </w:r>
      <w:r w:rsidR="00485595" w:rsidRPr="00010803">
        <w:rPr>
          <w:rFonts w:ascii="Times New Roman" w:hAnsi="Times New Roman" w:cs="Times New Roman"/>
          <w:szCs w:val="22"/>
          <w:lang w:val="pl-PL"/>
        </w:rPr>
        <w:t>.</w:t>
      </w:r>
    </w:p>
    <w:p w:rsidR="000956EC" w:rsidRPr="00010803" w:rsidRDefault="000956EC" w:rsidP="000956EC">
      <w:pPr>
        <w:numPr>
          <w:ilvl w:val="0"/>
          <w:numId w:val="1"/>
        </w:numPr>
        <w:tabs>
          <w:tab w:val="left" w:pos="284"/>
          <w:tab w:val="left" w:pos="360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szCs w:val="22"/>
          <w:lang w:val="pl-PL"/>
        </w:rPr>
        <w:t>W przypadku gdy w §2 ust. 1 pkt. 3 zaznaczono, że w budynku jest prowadzona działalność gospodarcza udział w</w:t>
      </w:r>
      <w:r w:rsidR="007C007C" w:rsidRPr="00010803">
        <w:rPr>
          <w:rFonts w:ascii="Times New Roman" w:eastAsia="Times New Roman" w:hAnsi="Times New Roman" w:cs="Times New Roman"/>
          <w:szCs w:val="22"/>
          <w:lang w:val="pl-PL"/>
        </w:rPr>
        <w:t> 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projekcie będzie możliwy, ale będzie uzależniony od możliwości przyznania pomocy </w:t>
      </w:r>
      <w:r w:rsidRPr="00010803">
        <w:rPr>
          <w:rFonts w:ascii="Times New Roman" w:eastAsia="Times New Roman" w:hAnsi="Times New Roman" w:cs="Times New Roman"/>
          <w:i/>
          <w:szCs w:val="22"/>
          <w:lang w:val="pl-PL"/>
        </w:rPr>
        <w:t>de minimis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i na zasadach z</w:t>
      </w:r>
      <w:r w:rsidR="007C007C" w:rsidRPr="00010803">
        <w:rPr>
          <w:rFonts w:ascii="Times New Roman" w:eastAsia="Times New Roman" w:hAnsi="Times New Roman" w:cs="Times New Roman"/>
          <w:szCs w:val="22"/>
          <w:lang w:val="pl-PL"/>
        </w:rPr>
        <w:t> 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>tego wynikających.</w:t>
      </w:r>
    </w:p>
    <w:p w:rsidR="000956EC" w:rsidRPr="00010803" w:rsidRDefault="000956EC" w:rsidP="000956EC">
      <w:pPr>
        <w:numPr>
          <w:ilvl w:val="0"/>
          <w:numId w:val="1"/>
        </w:numPr>
        <w:tabs>
          <w:tab w:val="left" w:pos="284"/>
          <w:tab w:val="left" w:pos="360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W przypadku występowania o pomoc </w:t>
      </w:r>
      <w:r w:rsidRPr="00010803">
        <w:rPr>
          <w:rFonts w:ascii="Times New Roman" w:eastAsia="Times New Roman" w:hAnsi="Times New Roman" w:cs="Times New Roman"/>
          <w:i/>
          <w:szCs w:val="22"/>
          <w:lang w:val="pl-PL"/>
        </w:rPr>
        <w:t>de minimis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>Uczestnik projektu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zobowiązany jest podpisać oświadczenie o</w:t>
      </w:r>
      <w:r w:rsidR="007C007C" w:rsidRPr="00010803">
        <w:rPr>
          <w:rFonts w:ascii="Times New Roman" w:eastAsia="Times New Roman" w:hAnsi="Times New Roman" w:cs="Times New Roman"/>
          <w:szCs w:val="22"/>
          <w:lang w:val="pl-PL"/>
        </w:rPr>
        <w:t> 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nieprzyznaniu pomocy </w:t>
      </w:r>
      <w:r w:rsidRPr="00010803">
        <w:rPr>
          <w:rFonts w:ascii="Times New Roman" w:eastAsia="Times New Roman" w:hAnsi="Times New Roman" w:cs="Times New Roman"/>
          <w:i/>
          <w:szCs w:val="22"/>
          <w:lang w:val="pl-PL"/>
        </w:rPr>
        <w:t>de minimis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na przedsięwzięcie przewidziane w ramach Projektu oraz stanowiące </w:t>
      </w: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>Załącznik nr 2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do umowy oraz wypełnić i podpisać oświadczenie o wysokości przyznanej dotychczas pomocy </w:t>
      </w:r>
      <w:r w:rsidRPr="00010803">
        <w:rPr>
          <w:rFonts w:ascii="Times New Roman" w:eastAsia="Times New Roman" w:hAnsi="Times New Roman" w:cs="Times New Roman"/>
          <w:i/>
          <w:szCs w:val="22"/>
          <w:lang w:val="pl-PL"/>
        </w:rPr>
        <w:t>de</w:t>
      </w:r>
      <w:r w:rsidR="007C007C" w:rsidRPr="00010803">
        <w:rPr>
          <w:rFonts w:ascii="Times New Roman" w:eastAsia="Times New Roman" w:hAnsi="Times New Roman" w:cs="Times New Roman"/>
          <w:i/>
          <w:szCs w:val="22"/>
          <w:lang w:val="pl-PL"/>
        </w:rPr>
        <w:t> </w:t>
      </w:r>
      <w:r w:rsidRPr="00010803">
        <w:rPr>
          <w:rFonts w:ascii="Times New Roman" w:eastAsia="Times New Roman" w:hAnsi="Times New Roman" w:cs="Times New Roman"/>
          <w:i/>
          <w:szCs w:val="22"/>
          <w:lang w:val="pl-PL"/>
        </w:rPr>
        <w:t>minimis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stanowiące </w:t>
      </w: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>Załącznik nr 3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do umowy.</w:t>
      </w:r>
    </w:p>
    <w:p w:rsidR="00A46339" w:rsidRPr="00010803" w:rsidRDefault="00A1179E" w:rsidP="00417808">
      <w:pPr>
        <w:numPr>
          <w:ilvl w:val="0"/>
          <w:numId w:val="1"/>
        </w:numPr>
        <w:tabs>
          <w:tab w:val="left" w:pos="284"/>
          <w:tab w:val="left" w:pos="360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>Uczestnik projektu</w:t>
      </w:r>
      <w:r w:rsidRPr="00010803" w:rsidDel="00A1179E">
        <w:rPr>
          <w:rFonts w:ascii="Times New Roman" w:eastAsia="Times New Roman" w:hAnsi="Times New Roman" w:cs="Times New Roman"/>
          <w:b/>
          <w:szCs w:val="22"/>
          <w:lang w:val="pl-PL"/>
        </w:rPr>
        <w:t xml:space="preserve"> </w:t>
      </w:r>
      <w:r w:rsidR="00745256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upoważnia </w:t>
      </w:r>
      <w:r w:rsidR="00745256" w:rsidRPr="00010803">
        <w:rPr>
          <w:rFonts w:ascii="Times New Roman" w:eastAsia="Times New Roman" w:hAnsi="Times New Roman" w:cs="Times New Roman"/>
          <w:b/>
          <w:szCs w:val="22"/>
          <w:lang w:val="pl-PL"/>
        </w:rPr>
        <w:t>Gminę,</w:t>
      </w:r>
      <w:r w:rsidR="00745256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do występowania w jego imieniu przed właściwymi organami administracyjnymi, przy ubieganiu się o uzyskanie przewidzianych przepisami prawa niezbędnych opinii, decyzji, zezwoleń i innych dokumentów niezbędnych dla prawidłowej realizacji projektu, o którym mowa w §1 dotyczących nieruchomości </w:t>
      </w: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>Uczestnika projektu</w:t>
      </w:r>
      <w:r w:rsidRPr="00010803" w:rsidDel="00A1179E">
        <w:rPr>
          <w:rFonts w:ascii="Times New Roman" w:eastAsia="Times New Roman" w:hAnsi="Times New Roman" w:cs="Times New Roman"/>
          <w:b/>
          <w:szCs w:val="22"/>
          <w:lang w:val="pl-PL"/>
        </w:rPr>
        <w:t xml:space="preserve"> </w:t>
      </w:r>
      <w:r w:rsidR="00745256" w:rsidRPr="00010803">
        <w:rPr>
          <w:rFonts w:ascii="Times New Roman" w:eastAsia="Times New Roman" w:hAnsi="Times New Roman" w:cs="Times New Roman"/>
          <w:szCs w:val="22"/>
          <w:lang w:val="pl-PL"/>
        </w:rPr>
        <w:t>określonej w ust.1</w:t>
      </w:r>
      <w:r w:rsidR="000A5E49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pkt 2.</w:t>
      </w:r>
    </w:p>
    <w:p w:rsidR="007828A8" w:rsidRPr="00010803" w:rsidRDefault="00A1179E" w:rsidP="00417808">
      <w:pPr>
        <w:numPr>
          <w:ilvl w:val="0"/>
          <w:numId w:val="1"/>
        </w:numPr>
        <w:tabs>
          <w:tab w:val="left" w:pos="284"/>
          <w:tab w:val="left" w:pos="360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>Uczestnik projektu</w:t>
      </w:r>
      <w:r w:rsidRPr="00010803" w:rsidDel="00A1179E">
        <w:rPr>
          <w:rFonts w:ascii="Times New Roman" w:eastAsia="Times New Roman" w:hAnsi="Times New Roman" w:cs="Times New Roman"/>
          <w:b/>
          <w:szCs w:val="22"/>
          <w:lang w:val="pl-PL"/>
        </w:rPr>
        <w:t xml:space="preserve"> </w:t>
      </w:r>
      <w:r w:rsidR="00745256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oświadcza, że budynek, o którym mowa w ust. 1 posiada warunki techniczne umożliwiające montaż </w:t>
      </w:r>
      <w:r w:rsidR="00C92F92" w:rsidRPr="00010803">
        <w:rPr>
          <w:rFonts w:ascii="Times New Roman" w:eastAsia="Times New Roman" w:hAnsi="Times New Roman" w:cs="Times New Roman"/>
          <w:szCs w:val="22"/>
          <w:lang w:val="pl-PL"/>
        </w:rPr>
        <w:t>indywidualnego zestawu OZE</w:t>
      </w:r>
      <w:r w:rsidR="00745256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w szczególności posiada </w:t>
      </w:r>
      <w:r w:rsidR="001A5127" w:rsidRPr="00010803">
        <w:rPr>
          <w:rFonts w:ascii="Times New Roman" w:hAnsi="Times New Roman" w:cs="Times New Roman"/>
          <w:szCs w:val="22"/>
          <w:lang w:val="pl-PL"/>
        </w:rPr>
        <w:t xml:space="preserve">wewnętrzną instalację wodną, </w:t>
      </w:r>
      <w:r w:rsidR="000A5E49" w:rsidRPr="00010803">
        <w:rPr>
          <w:rFonts w:ascii="Times New Roman" w:hAnsi="Times New Roman" w:cs="Times New Roman"/>
          <w:szCs w:val="22"/>
          <w:lang w:val="pl-PL"/>
        </w:rPr>
        <w:t xml:space="preserve">instalacją centralnego ogrzewania, </w:t>
      </w:r>
      <w:r w:rsidR="003E1DAE" w:rsidRPr="00010803">
        <w:rPr>
          <w:rFonts w:ascii="Times New Roman" w:hAnsi="Times New Roman" w:cs="Times New Roman"/>
          <w:szCs w:val="22"/>
          <w:lang w:val="pl-PL"/>
        </w:rPr>
        <w:t xml:space="preserve">instalację teletechniczną ze stałym numerem IP, </w:t>
      </w:r>
      <w:r w:rsidR="000A5E49" w:rsidRPr="00010803">
        <w:rPr>
          <w:rFonts w:ascii="Times New Roman" w:hAnsi="Times New Roman" w:cs="Times New Roman"/>
          <w:szCs w:val="22"/>
          <w:lang w:val="pl-PL"/>
        </w:rPr>
        <w:t>posiada dach w</w:t>
      </w:r>
      <w:r w:rsidR="001A5127" w:rsidRPr="00010803">
        <w:rPr>
          <w:rFonts w:ascii="Times New Roman" w:hAnsi="Times New Roman" w:cs="Times New Roman"/>
          <w:szCs w:val="22"/>
          <w:lang w:val="pl-PL"/>
        </w:rPr>
        <w:t xml:space="preserve"> dobry</w:t>
      </w:r>
      <w:r w:rsidR="000A5E49" w:rsidRPr="00010803">
        <w:rPr>
          <w:rFonts w:ascii="Times New Roman" w:hAnsi="Times New Roman" w:cs="Times New Roman"/>
          <w:szCs w:val="22"/>
          <w:lang w:val="pl-PL"/>
        </w:rPr>
        <w:t>m</w:t>
      </w:r>
      <w:r w:rsidR="001A5127" w:rsidRPr="00010803">
        <w:rPr>
          <w:rFonts w:ascii="Times New Roman" w:hAnsi="Times New Roman" w:cs="Times New Roman"/>
          <w:szCs w:val="22"/>
          <w:lang w:val="pl-PL"/>
        </w:rPr>
        <w:t xml:space="preserve"> stan</w:t>
      </w:r>
      <w:r w:rsidR="000A5E49" w:rsidRPr="00010803">
        <w:rPr>
          <w:rFonts w:ascii="Times New Roman" w:hAnsi="Times New Roman" w:cs="Times New Roman"/>
          <w:szCs w:val="22"/>
          <w:lang w:val="pl-PL"/>
        </w:rPr>
        <w:t>ie</w:t>
      </w:r>
      <w:r w:rsidR="001A5127" w:rsidRPr="00010803">
        <w:rPr>
          <w:rFonts w:ascii="Times New Roman" w:hAnsi="Times New Roman" w:cs="Times New Roman"/>
          <w:szCs w:val="22"/>
          <w:lang w:val="pl-PL"/>
        </w:rPr>
        <w:t xml:space="preserve"> techniczny</w:t>
      </w:r>
      <w:r w:rsidR="000A5E49" w:rsidRPr="00010803">
        <w:rPr>
          <w:rFonts w:ascii="Times New Roman" w:hAnsi="Times New Roman" w:cs="Times New Roman"/>
          <w:szCs w:val="22"/>
          <w:lang w:val="pl-PL"/>
        </w:rPr>
        <w:t>m</w:t>
      </w:r>
      <w:r w:rsidR="001A5127" w:rsidRPr="00010803">
        <w:rPr>
          <w:rFonts w:ascii="Times New Roman" w:hAnsi="Times New Roman" w:cs="Times New Roman"/>
          <w:szCs w:val="22"/>
          <w:lang w:val="pl-PL"/>
        </w:rPr>
        <w:t xml:space="preserve"> </w:t>
      </w:r>
      <w:r w:rsidR="000A5E49" w:rsidRPr="00010803">
        <w:rPr>
          <w:rFonts w:ascii="Times New Roman" w:hAnsi="Times New Roman" w:cs="Times New Roman"/>
          <w:szCs w:val="22"/>
          <w:lang w:val="pl-PL"/>
        </w:rPr>
        <w:t>lub inne miejsce wskazane</w:t>
      </w:r>
      <w:r w:rsidR="00A46339" w:rsidRPr="00010803">
        <w:rPr>
          <w:rFonts w:ascii="Times New Roman" w:hAnsi="Times New Roman" w:cs="Times New Roman"/>
          <w:szCs w:val="22"/>
          <w:lang w:val="pl-PL"/>
        </w:rPr>
        <w:t xml:space="preserve"> do montażu </w:t>
      </w:r>
      <w:r w:rsidR="003D5867" w:rsidRPr="00010803">
        <w:rPr>
          <w:rFonts w:ascii="Times New Roman" w:hAnsi="Times New Roman" w:cs="Times New Roman"/>
          <w:szCs w:val="22"/>
          <w:lang w:val="pl-PL"/>
        </w:rPr>
        <w:t>indywidualnego zestawu OZE</w:t>
      </w:r>
      <w:r w:rsidR="001A5127" w:rsidRPr="00010803">
        <w:rPr>
          <w:rFonts w:ascii="Times New Roman" w:hAnsi="Times New Roman" w:cs="Times New Roman"/>
          <w:szCs w:val="22"/>
          <w:lang w:val="pl-PL"/>
        </w:rPr>
        <w:t xml:space="preserve">, posiada wolną powierzchnię wewnątrz budynku </w:t>
      </w:r>
      <w:r w:rsidR="00A46339" w:rsidRPr="00010803">
        <w:rPr>
          <w:rFonts w:ascii="Times New Roman" w:hAnsi="Times New Roman" w:cs="Times New Roman"/>
          <w:szCs w:val="22"/>
          <w:lang w:val="pl-PL"/>
        </w:rPr>
        <w:t>umożliwiającą montaż urządzeń oraz instalację elektryczną wy</w:t>
      </w:r>
      <w:r w:rsidR="00745256" w:rsidRPr="00010803">
        <w:rPr>
          <w:rFonts w:ascii="Times New Roman" w:eastAsia="Times New Roman" w:hAnsi="Times New Roman" w:cs="Times New Roman"/>
          <w:szCs w:val="22"/>
          <w:lang w:val="pl-PL"/>
        </w:rPr>
        <w:t>posażoną w zabezpieczenia, zgodne z</w:t>
      </w:r>
      <w:r w:rsidR="007C007C" w:rsidRPr="00010803">
        <w:rPr>
          <w:rFonts w:ascii="Times New Roman" w:eastAsia="Times New Roman" w:hAnsi="Times New Roman" w:cs="Times New Roman"/>
          <w:szCs w:val="22"/>
          <w:lang w:val="pl-PL"/>
        </w:rPr>
        <w:t> </w:t>
      </w:r>
      <w:r w:rsidR="00745256" w:rsidRPr="00010803">
        <w:rPr>
          <w:rFonts w:ascii="Times New Roman" w:eastAsia="Times New Roman" w:hAnsi="Times New Roman" w:cs="Times New Roman"/>
          <w:szCs w:val="22"/>
          <w:lang w:val="pl-PL"/>
        </w:rPr>
        <w:t>obowiązującymi normami i przepisami</w:t>
      </w:r>
      <w:r w:rsidR="00D241E4" w:rsidRPr="00010803">
        <w:rPr>
          <w:rFonts w:ascii="Times New Roman" w:eastAsia="Times New Roman" w:hAnsi="Times New Roman" w:cs="Times New Roman"/>
          <w:szCs w:val="22"/>
          <w:lang w:val="pl-PL"/>
        </w:rPr>
        <w:t>.</w:t>
      </w:r>
    </w:p>
    <w:p w:rsidR="00A46339" w:rsidRPr="00010803" w:rsidRDefault="00A1179E" w:rsidP="0011041E">
      <w:pPr>
        <w:numPr>
          <w:ilvl w:val="0"/>
          <w:numId w:val="1"/>
        </w:numPr>
        <w:tabs>
          <w:tab w:val="clear" w:pos="360"/>
          <w:tab w:val="left" w:pos="142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>Uczestnik projektu</w:t>
      </w:r>
      <w:r w:rsidRPr="00010803" w:rsidDel="00A1179E">
        <w:rPr>
          <w:rFonts w:ascii="Times New Roman" w:eastAsia="Times New Roman" w:hAnsi="Times New Roman" w:cs="Times New Roman"/>
          <w:b/>
          <w:szCs w:val="22"/>
          <w:lang w:val="pl-PL"/>
        </w:rPr>
        <w:t xml:space="preserve"> </w:t>
      </w:r>
      <w:r w:rsidR="007828A8" w:rsidRPr="00010803">
        <w:rPr>
          <w:rFonts w:ascii="Times New Roman" w:eastAsia="Times New Roman" w:hAnsi="Times New Roman" w:cs="Times New Roman"/>
          <w:szCs w:val="22"/>
          <w:lang w:val="pl-PL"/>
        </w:rPr>
        <w:t>oświadcza, że budynek, o którym mowa w ust. 1 jest jednorodzinnym budynkiem mieszkalnym, którego powierzchnia użytkowa nie przekracza 300 metrów kwadratowych / przekracza</w:t>
      </w:r>
      <w:r w:rsidR="007E5171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="007828A8" w:rsidRPr="00010803">
        <w:rPr>
          <w:rFonts w:ascii="Times New Roman" w:eastAsia="Times New Roman" w:hAnsi="Times New Roman" w:cs="Times New Roman"/>
          <w:szCs w:val="22"/>
          <w:lang w:val="pl-PL"/>
        </w:rPr>
        <w:t>300</w:t>
      </w:r>
      <w:r w:rsidR="002A7A58" w:rsidRPr="002A7A58">
        <w:rPr>
          <w:rFonts w:ascii="Times New Roman" w:eastAsia="Times New Roman" w:hAnsi="Times New Roman" w:cs="Times New Roman"/>
          <w:szCs w:val="22"/>
          <w:vertAlign w:val="superscript"/>
          <w:lang w:val="pl-PL"/>
        </w:rPr>
        <w:t>1</w:t>
      </w:r>
      <w:r w:rsidR="007828A8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metrów kwadratowych o </w:t>
      </w:r>
      <w:r w:rsidR="003D5867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____ </w:t>
      </w:r>
      <w:r w:rsidR="007828A8" w:rsidRPr="00010803">
        <w:rPr>
          <w:rFonts w:ascii="Times New Roman" w:eastAsia="Times New Roman" w:hAnsi="Times New Roman" w:cs="Times New Roman"/>
          <w:szCs w:val="22"/>
          <w:lang w:val="pl-PL"/>
        </w:rPr>
        <w:t>metrów kwadratowych.</w:t>
      </w:r>
      <w:r w:rsidR="002A7A58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</w:p>
    <w:p w:rsidR="002A7A58" w:rsidRPr="000B705A" w:rsidRDefault="002A7A58" w:rsidP="002A7A58">
      <w:pPr>
        <w:numPr>
          <w:ilvl w:val="0"/>
          <w:numId w:val="1"/>
        </w:numPr>
        <w:tabs>
          <w:tab w:val="clear" w:pos="360"/>
          <w:tab w:val="left" w:pos="142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szCs w:val="22"/>
          <w:lang w:val="pl-PL"/>
        </w:rPr>
      </w:pPr>
      <w:r w:rsidRPr="000B705A">
        <w:rPr>
          <w:rFonts w:ascii="Times New Roman" w:eastAsia="Times New Roman" w:hAnsi="Times New Roman" w:cs="Times New Roman"/>
          <w:b/>
          <w:szCs w:val="22"/>
          <w:lang w:val="pl-PL"/>
        </w:rPr>
        <w:t xml:space="preserve">Uczestnik projektu 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>oświadcza, że jest świadom, że dla budynku jednorodzinnego mieszkalnego, którego powierzchnia użytkowa przekracza 300 metrów kwadratowych</w:t>
      </w:r>
      <w:r>
        <w:rPr>
          <w:rFonts w:ascii="Times New Roman" w:eastAsia="Times New Roman" w:hAnsi="Times New Roman" w:cs="Times New Roman"/>
          <w:szCs w:val="22"/>
          <w:lang w:val="pl-PL"/>
        </w:rPr>
        <w:t>, dla powierzchni ponad 300 metrów kwadratowych oraz dla instalacji montowanych na/w budynkach gospodarczych i na gruncie</w:t>
      </w:r>
      <w:r w:rsidRPr="000B705A">
        <w:rPr>
          <w:rFonts w:ascii="Times New Roman" w:eastAsia="Times New Roman" w:hAnsi="Times New Roman" w:cs="Times New Roman"/>
          <w:szCs w:val="22"/>
          <w:lang w:val="pl-PL"/>
        </w:rPr>
        <w:t xml:space="preserve"> stawka VAT wynosi 23%.</w:t>
      </w:r>
    </w:p>
    <w:p w:rsidR="00552AAC" w:rsidRPr="00010803" w:rsidRDefault="00C41547" w:rsidP="008E0E88">
      <w:pPr>
        <w:numPr>
          <w:ilvl w:val="0"/>
          <w:numId w:val="1"/>
        </w:numPr>
        <w:tabs>
          <w:tab w:val="clear" w:pos="360"/>
          <w:tab w:val="left" w:pos="142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 xml:space="preserve">Uczestnik projektu 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>oświadcza, że jest świadom, że dla budynku jednorodzinnego mieszkalnego, którego powierzchnia użytkowa nie przekracza 300 metrów kwa</w:t>
      </w:r>
      <w:r w:rsidR="001F2970" w:rsidRPr="00010803">
        <w:rPr>
          <w:rFonts w:ascii="Times New Roman" w:eastAsia="Times New Roman" w:hAnsi="Times New Roman" w:cs="Times New Roman"/>
          <w:szCs w:val="22"/>
          <w:lang w:val="pl-PL"/>
        </w:rPr>
        <w:t>dratowych stawka VAT wynosi 8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>%.</w:t>
      </w:r>
    </w:p>
    <w:p w:rsidR="00012CD9" w:rsidRPr="00010803" w:rsidRDefault="00745256" w:rsidP="007E5ACF">
      <w:pPr>
        <w:spacing w:line="276" w:lineRule="auto"/>
        <w:jc w:val="center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 xml:space="preserve">§ </w:t>
      </w:r>
      <w:r w:rsidR="00F12B86" w:rsidRPr="00010803">
        <w:rPr>
          <w:rFonts w:ascii="Times New Roman" w:eastAsia="Times New Roman" w:hAnsi="Times New Roman" w:cs="Times New Roman"/>
          <w:b/>
          <w:szCs w:val="22"/>
          <w:lang w:val="pl-PL"/>
        </w:rPr>
        <w:t>3.</w:t>
      </w:r>
    </w:p>
    <w:p w:rsidR="00F12B86" w:rsidRPr="00010803" w:rsidRDefault="00F12B86" w:rsidP="0011041E">
      <w:pPr>
        <w:pStyle w:val="Bezodstpw1"/>
        <w:spacing w:line="276" w:lineRule="auto"/>
        <w:jc w:val="center"/>
        <w:rPr>
          <w:b/>
          <w:sz w:val="22"/>
        </w:rPr>
      </w:pPr>
      <w:r w:rsidRPr="00010803">
        <w:rPr>
          <w:b/>
          <w:sz w:val="22"/>
        </w:rPr>
        <w:t xml:space="preserve">Warunki użyczenia nieruchomości na cele realizacji </w:t>
      </w:r>
      <w:r w:rsidR="00B16619" w:rsidRPr="00010803">
        <w:rPr>
          <w:b/>
          <w:sz w:val="22"/>
        </w:rPr>
        <w:t>Umowy</w:t>
      </w:r>
    </w:p>
    <w:p w:rsidR="00F12B86" w:rsidRPr="00010803" w:rsidRDefault="00F12B86" w:rsidP="0011041E">
      <w:pPr>
        <w:pStyle w:val="Bezodstpw1"/>
        <w:numPr>
          <w:ilvl w:val="0"/>
          <w:numId w:val="18"/>
        </w:numPr>
        <w:spacing w:line="276" w:lineRule="auto"/>
        <w:ind w:left="284" w:hanging="284"/>
        <w:rPr>
          <w:sz w:val="22"/>
        </w:rPr>
      </w:pPr>
      <w:r w:rsidRPr="00010803">
        <w:rPr>
          <w:b/>
          <w:sz w:val="22"/>
        </w:rPr>
        <w:t>Uczestnik projektu</w:t>
      </w:r>
      <w:r w:rsidRPr="00010803">
        <w:rPr>
          <w:sz w:val="22"/>
        </w:rPr>
        <w:t xml:space="preserve"> użycza </w:t>
      </w:r>
      <w:r w:rsidRPr="00010803">
        <w:rPr>
          <w:b/>
          <w:sz w:val="22"/>
        </w:rPr>
        <w:t>Gminie</w:t>
      </w:r>
      <w:r w:rsidRPr="00010803">
        <w:rPr>
          <w:sz w:val="22"/>
        </w:rPr>
        <w:t xml:space="preserve">, na czas określony, do bezpłatnego korzystania z części nieruchomości, o której mowa w </w:t>
      </w:r>
      <w:r w:rsidR="00C274D4" w:rsidRPr="00010803">
        <w:rPr>
          <w:sz w:val="22"/>
        </w:rPr>
        <w:t>§ 2 ust.1 pkt 2</w:t>
      </w:r>
      <w:r w:rsidRPr="00010803">
        <w:rPr>
          <w:sz w:val="22"/>
        </w:rPr>
        <w:t>, w tym</w:t>
      </w:r>
      <w:r w:rsidR="006F4D7B" w:rsidRPr="00010803">
        <w:rPr>
          <w:sz w:val="22"/>
        </w:rPr>
        <w:t xml:space="preserve"> posadowionego na niej budynku </w:t>
      </w:r>
      <w:r w:rsidR="003E1DAE" w:rsidRPr="00010803">
        <w:rPr>
          <w:sz w:val="22"/>
        </w:rPr>
        <w:t xml:space="preserve">wraz z przyłączem telekomunikacyjnym o stałym numerze IP, </w:t>
      </w:r>
      <w:r w:rsidR="006F4D7B" w:rsidRPr="00010803">
        <w:rPr>
          <w:sz w:val="22"/>
        </w:rPr>
        <w:t>w części niezbędnej dla przeprowadzenia montażu</w:t>
      </w:r>
      <w:r w:rsidR="002E4117" w:rsidRPr="00010803">
        <w:rPr>
          <w:sz w:val="22"/>
        </w:rPr>
        <w:t xml:space="preserve"> indywidualnego zestawu OZE przez okres trwania </w:t>
      </w:r>
      <w:r w:rsidR="00B16619" w:rsidRPr="00010803">
        <w:rPr>
          <w:sz w:val="22"/>
        </w:rPr>
        <w:t>Umowy</w:t>
      </w:r>
      <w:r w:rsidR="002E4117" w:rsidRPr="00010803">
        <w:rPr>
          <w:sz w:val="22"/>
        </w:rPr>
        <w:t>.</w:t>
      </w:r>
      <w:r w:rsidRPr="00010803">
        <w:rPr>
          <w:sz w:val="22"/>
        </w:rPr>
        <w:tab/>
      </w:r>
    </w:p>
    <w:p w:rsidR="00F12B86" w:rsidRPr="00010803" w:rsidRDefault="00F12B86" w:rsidP="0011041E">
      <w:pPr>
        <w:pStyle w:val="Bezodstpw1"/>
        <w:numPr>
          <w:ilvl w:val="0"/>
          <w:numId w:val="18"/>
        </w:numPr>
        <w:spacing w:line="276" w:lineRule="auto"/>
        <w:ind w:left="284" w:hanging="284"/>
        <w:rPr>
          <w:sz w:val="22"/>
        </w:rPr>
      </w:pPr>
      <w:r w:rsidRPr="00010803">
        <w:rPr>
          <w:sz w:val="22"/>
        </w:rPr>
        <w:t>Przedmiot użyczenia, o którym mowa w ust. 1, wykorzystany będzie do przeprowadzenia prac przygotowawczych i</w:t>
      </w:r>
      <w:r w:rsidR="007C007C" w:rsidRPr="00010803">
        <w:rPr>
          <w:sz w:val="22"/>
        </w:rPr>
        <w:t> </w:t>
      </w:r>
      <w:r w:rsidR="002E4117" w:rsidRPr="00010803">
        <w:rPr>
          <w:sz w:val="22"/>
        </w:rPr>
        <w:t>montażowych</w:t>
      </w:r>
      <w:r w:rsidRPr="00010803">
        <w:rPr>
          <w:sz w:val="22"/>
        </w:rPr>
        <w:t xml:space="preserve"> </w:t>
      </w:r>
      <w:r w:rsidR="00C41547" w:rsidRPr="00010803">
        <w:rPr>
          <w:sz w:val="22"/>
        </w:rPr>
        <w:t xml:space="preserve">oraz robót budowlanych </w:t>
      </w:r>
      <w:r w:rsidRPr="00010803">
        <w:rPr>
          <w:sz w:val="22"/>
        </w:rPr>
        <w:t>w celu zainstalowania na</w:t>
      </w:r>
      <w:r w:rsidR="002E4117" w:rsidRPr="00010803">
        <w:rPr>
          <w:sz w:val="22"/>
        </w:rPr>
        <w:t>/w</w:t>
      </w:r>
      <w:r w:rsidR="005B2EEA" w:rsidRPr="00010803">
        <w:rPr>
          <w:sz w:val="22"/>
        </w:rPr>
        <w:t>/przy</w:t>
      </w:r>
      <w:r w:rsidRPr="00010803">
        <w:rPr>
          <w:sz w:val="22"/>
        </w:rPr>
        <w:t xml:space="preserve"> </w:t>
      </w:r>
      <w:r w:rsidR="00B16619" w:rsidRPr="00010803">
        <w:rPr>
          <w:sz w:val="22"/>
        </w:rPr>
        <w:t xml:space="preserve">budynku instalacji </w:t>
      </w:r>
      <w:r w:rsidR="002E4117" w:rsidRPr="00010803">
        <w:rPr>
          <w:sz w:val="22"/>
        </w:rPr>
        <w:t>indywidualnego zestawu OZE</w:t>
      </w:r>
      <w:r w:rsidRPr="00010803">
        <w:rPr>
          <w:sz w:val="22"/>
        </w:rPr>
        <w:t>.</w:t>
      </w:r>
      <w:r w:rsidRPr="00010803">
        <w:rPr>
          <w:sz w:val="22"/>
        </w:rPr>
        <w:tab/>
      </w:r>
    </w:p>
    <w:p w:rsidR="00552AAC" w:rsidRPr="00010803" w:rsidRDefault="00F12B86" w:rsidP="008E0E88">
      <w:pPr>
        <w:pStyle w:val="Bezodstpw1"/>
        <w:numPr>
          <w:ilvl w:val="0"/>
          <w:numId w:val="18"/>
        </w:numPr>
        <w:spacing w:line="276" w:lineRule="auto"/>
        <w:ind w:left="284" w:hanging="284"/>
        <w:rPr>
          <w:sz w:val="22"/>
        </w:rPr>
      </w:pPr>
      <w:r w:rsidRPr="00010803">
        <w:rPr>
          <w:sz w:val="22"/>
        </w:rPr>
        <w:t xml:space="preserve">Po zakończeniu </w:t>
      </w:r>
      <w:r w:rsidR="00B16619" w:rsidRPr="00010803">
        <w:rPr>
          <w:sz w:val="22"/>
        </w:rPr>
        <w:t>Umowy</w:t>
      </w:r>
      <w:r w:rsidRPr="00010803">
        <w:rPr>
          <w:sz w:val="22"/>
        </w:rPr>
        <w:t xml:space="preserve">, </w:t>
      </w:r>
      <w:r w:rsidRPr="00010803">
        <w:rPr>
          <w:b/>
          <w:sz w:val="22"/>
        </w:rPr>
        <w:t>Gmina</w:t>
      </w:r>
      <w:r w:rsidRPr="00010803">
        <w:rPr>
          <w:sz w:val="22"/>
        </w:rPr>
        <w:t xml:space="preserve"> zwróci </w:t>
      </w:r>
      <w:r w:rsidRPr="00010803">
        <w:rPr>
          <w:b/>
          <w:sz w:val="22"/>
        </w:rPr>
        <w:t>Uczestnikowi projektu</w:t>
      </w:r>
      <w:r w:rsidRPr="00010803">
        <w:rPr>
          <w:sz w:val="22"/>
        </w:rPr>
        <w:t xml:space="preserve"> przedmiot użyczenia w stanie niepogorszonym ponad normalne zużycie</w:t>
      </w:r>
      <w:r w:rsidR="004E27F7" w:rsidRPr="00010803">
        <w:rPr>
          <w:sz w:val="22"/>
        </w:rPr>
        <w:t xml:space="preserve">, jednakże </w:t>
      </w:r>
      <w:r w:rsidR="004E27F7" w:rsidRPr="00010803">
        <w:rPr>
          <w:b/>
          <w:sz w:val="22"/>
        </w:rPr>
        <w:t>Gmina</w:t>
      </w:r>
      <w:r w:rsidR="004E27F7" w:rsidRPr="00010803">
        <w:rPr>
          <w:sz w:val="22"/>
        </w:rPr>
        <w:t xml:space="preserve"> nie ponosi odpowiedzialności za </w:t>
      </w:r>
      <w:r w:rsidR="004E27F7" w:rsidRPr="00010803">
        <w:rPr>
          <w:sz w:val="22"/>
        </w:rPr>
        <w:lastRenderedPageBreak/>
        <w:t xml:space="preserve">zużycie będące następstwem używania przez </w:t>
      </w:r>
      <w:r w:rsidR="004E27F7" w:rsidRPr="00010803">
        <w:rPr>
          <w:b/>
          <w:sz w:val="22"/>
        </w:rPr>
        <w:t>Uczestnika projektu</w:t>
      </w:r>
      <w:r w:rsidR="004E27F7" w:rsidRPr="00010803">
        <w:rPr>
          <w:sz w:val="22"/>
        </w:rPr>
        <w:t xml:space="preserve"> lub czynników niezależnych od Gminy</w:t>
      </w:r>
      <w:r w:rsidR="003E1DAE" w:rsidRPr="00010803">
        <w:rPr>
          <w:sz w:val="22"/>
        </w:rPr>
        <w:t xml:space="preserve"> oraz nie zwraca kosztów korzystania z sieci Internet (przyłącze telekomunikacyjne o stałym numerze IP) wynikających z użytkowania indywidualnych zestawów OZE</w:t>
      </w:r>
      <w:r w:rsidR="004E27F7" w:rsidRPr="00010803">
        <w:rPr>
          <w:sz w:val="22"/>
        </w:rPr>
        <w:t>.</w:t>
      </w:r>
    </w:p>
    <w:p w:rsidR="00A47988" w:rsidRDefault="00A47988">
      <w:pPr>
        <w:spacing w:line="276" w:lineRule="auto"/>
        <w:jc w:val="center"/>
        <w:rPr>
          <w:rFonts w:ascii="Times New Roman" w:eastAsia="Times New Roman" w:hAnsi="Times New Roman" w:cs="Times New Roman"/>
          <w:b/>
          <w:szCs w:val="22"/>
          <w:lang w:val="pl-PL"/>
        </w:rPr>
      </w:pPr>
    </w:p>
    <w:p w:rsidR="00745256" w:rsidRPr="00010803" w:rsidRDefault="00012CD9">
      <w:pPr>
        <w:spacing w:line="276" w:lineRule="auto"/>
        <w:jc w:val="center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 xml:space="preserve">§ </w:t>
      </w:r>
      <w:r w:rsidR="00F41B9B" w:rsidRPr="00010803">
        <w:rPr>
          <w:rFonts w:ascii="Times New Roman" w:eastAsia="Times New Roman" w:hAnsi="Times New Roman" w:cs="Times New Roman"/>
          <w:b/>
          <w:szCs w:val="22"/>
          <w:lang w:val="pl-PL"/>
        </w:rPr>
        <w:t>4</w:t>
      </w:r>
      <w:r w:rsidR="00745256" w:rsidRPr="00010803">
        <w:rPr>
          <w:rFonts w:ascii="Times New Roman" w:eastAsia="Times New Roman" w:hAnsi="Times New Roman" w:cs="Times New Roman"/>
          <w:b/>
          <w:szCs w:val="22"/>
          <w:lang w:val="pl-PL"/>
        </w:rPr>
        <w:t>.</w:t>
      </w:r>
    </w:p>
    <w:p w:rsidR="00745256" w:rsidRPr="00010803" w:rsidRDefault="00745256">
      <w:pPr>
        <w:spacing w:line="276" w:lineRule="auto"/>
        <w:jc w:val="center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>Określenie warunków organizacyjnych</w:t>
      </w:r>
    </w:p>
    <w:p w:rsidR="00745256" w:rsidRPr="00010803" w:rsidRDefault="00745256" w:rsidP="005D23C0">
      <w:pPr>
        <w:numPr>
          <w:ilvl w:val="0"/>
          <w:numId w:val="2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>Gmina</w:t>
      </w:r>
      <w:r w:rsidR="00E86B3F" w:rsidRPr="00010803">
        <w:rPr>
          <w:rFonts w:ascii="Times New Roman" w:eastAsia="Times New Roman" w:hAnsi="Times New Roman" w:cs="Times New Roman"/>
          <w:b/>
          <w:szCs w:val="22"/>
          <w:lang w:val="pl-PL"/>
        </w:rPr>
        <w:t xml:space="preserve"> 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jest odpowiedzialna za właściwą realizację projektu tj.: </w:t>
      </w:r>
    </w:p>
    <w:p w:rsidR="00745256" w:rsidRPr="00010803" w:rsidRDefault="00745256" w:rsidP="00964917">
      <w:pPr>
        <w:numPr>
          <w:ilvl w:val="0"/>
          <w:numId w:val="22"/>
        </w:numPr>
        <w:spacing w:line="276" w:lineRule="auto"/>
        <w:jc w:val="both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szCs w:val="22"/>
          <w:lang w:val="pl-PL"/>
        </w:rPr>
        <w:t>wyłoni</w:t>
      </w:r>
      <w:r w:rsidR="00670370" w:rsidRPr="00010803">
        <w:rPr>
          <w:rFonts w:ascii="Times New Roman" w:eastAsia="Times New Roman" w:hAnsi="Times New Roman" w:cs="Times New Roman"/>
          <w:szCs w:val="22"/>
          <w:lang w:val="pl-PL"/>
        </w:rPr>
        <w:t>enie wykonawcy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odpowiedzialnego za dostawę i montaż </w:t>
      </w:r>
      <w:r w:rsidR="00FE013F" w:rsidRPr="00010803">
        <w:rPr>
          <w:rFonts w:ascii="Times New Roman" w:eastAsia="Times New Roman" w:hAnsi="Times New Roman" w:cs="Times New Roman"/>
          <w:szCs w:val="22"/>
          <w:lang w:val="pl-PL"/>
        </w:rPr>
        <w:t>indywidualnego zestawu OZE</w:t>
      </w:r>
      <w:r w:rsidR="00D9717C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="00670370" w:rsidRPr="00010803">
        <w:rPr>
          <w:rFonts w:ascii="Times New Roman" w:eastAsia="Times New Roman" w:hAnsi="Times New Roman" w:cs="Times New Roman"/>
          <w:szCs w:val="22"/>
          <w:lang w:val="pl-PL"/>
        </w:rPr>
        <w:t>zgodnie z</w:t>
      </w:r>
      <w:r w:rsidR="007C007C" w:rsidRPr="00010803">
        <w:rPr>
          <w:rFonts w:ascii="Times New Roman" w:eastAsia="Times New Roman" w:hAnsi="Times New Roman" w:cs="Times New Roman"/>
          <w:szCs w:val="22"/>
          <w:lang w:val="pl-PL"/>
        </w:rPr>
        <w:t> </w:t>
      </w:r>
      <w:r w:rsidR="00670370" w:rsidRPr="00010803">
        <w:rPr>
          <w:rFonts w:ascii="Times New Roman" w:eastAsia="Times New Roman" w:hAnsi="Times New Roman" w:cs="Times New Roman"/>
          <w:szCs w:val="22"/>
          <w:lang w:val="pl-PL"/>
        </w:rPr>
        <w:t>przepisami ustawy Prawo zamówień publicznych</w:t>
      </w:r>
      <w:r w:rsidR="005B2EEA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(dalej: „</w:t>
      </w:r>
      <w:r w:rsidR="005B2EEA" w:rsidRPr="00010803">
        <w:rPr>
          <w:rFonts w:ascii="Times New Roman" w:eastAsia="Times New Roman" w:hAnsi="Times New Roman" w:cs="Times New Roman"/>
          <w:b/>
          <w:szCs w:val="22"/>
          <w:lang w:val="pl-PL"/>
        </w:rPr>
        <w:t>Pzp</w:t>
      </w:r>
      <w:r w:rsidR="005B2EEA" w:rsidRPr="00010803">
        <w:rPr>
          <w:rFonts w:ascii="Times New Roman" w:eastAsia="Times New Roman" w:hAnsi="Times New Roman" w:cs="Times New Roman"/>
          <w:szCs w:val="22"/>
          <w:lang w:val="pl-PL"/>
        </w:rPr>
        <w:t>”)</w:t>
      </w:r>
      <w:r w:rsidR="00670370" w:rsidRPr="00010803">
        <w:rPr>
          <w:rFonts w:ascii="Times New Roman" w:eastAsia="Times New Roman" w:hAnsi="Times New Roman" w:cs="Times New Roman"/>
          <w:szCs w:val="22"/>
          <w:lang w:val="pl-PL"/>
        </w:rPr>
        <w:t>,</w:t>
      </w:r>
    </w:p>
    <w:p w:rsidR="00745256" w:rsidRPr="00010803" w:rsidRDefault="00670370" w:rsidP="00964917">
      <w:pPr>
        <w:numPr>
          <w:ilvl w:val="0"/>
          <w:numId w:val="22"/>
        </w:numPr>
        <w:spacing w:line="276" w:lineRule="auto"/>
        <w:jc w:val="both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szCs w:val="22"/>
          <w:lang w:val="pl-PL"/>
        </w:rPr>
        <w:t>ustalenie</w:t>
      </w:r>
      <w:r w:rsidR="00745256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harmonogram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>u</w:t>
      </w:r>
      <w:r w:rsidR="00745256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realizacji prac dokumentacyjnych i montażowych, </w:t>
      </w:r>
    </w:p>
    <w:p w:rsidR="00745256" w:rsidRPr="00010803" w:rsidRDefault="00670370" w:rsidP="00964917">
      <w:pPr>
        <w:numPr>
          <w:ilvl w:val="0"/>
          <w:numId w:val="22"/>
        </w:numPr>
        <w:spacing w:line="276" w:lineRule="auto"/>
        <w:jc w:val="both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szCs w:val="22"/>
          <w:lang w:val="pl-PL"/>
        </w:rPr>
        <w:t>sprawowanie bieżącego nadzoru</w:t>
      </w:r>
      <w:r w:rsidR="00745256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inwestorski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>ego oraz organizacyjnego</w:t>
      </w:r>
      <w:r w:rsidR="00745256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nad przebiegiem prac,</w:t>
      </w:r>
    </w:p>
    <w:p w:rsidR="005978F2" w:rsidRPr="00010803" w:rsidRDefault="00A86D4E" w:rsidP="00A86D4E">
      <w:pPr>
        <w:numPr>
          <w:ilvl w:val="0"/>
          <w:numId w:val="22"/>
        </w:numPr>
        <w:spacing w:line="276" w:lineRule="auto"/>
        <w:jc w:val="both"/>
        <w:rPr>
          <w:rFonts w:ascii="Times New Roman" w:eastAsia="Times New Roman" w:hAnsi="Times New Roman" w:cs="Times New Roman"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szCs w:val="22"/>
          <w:lang w:val="pl-PL"/>
        </w:rPr>
        <w:t>przeprowadzenie odbiorów końcowych oraz rozliczenie finansowe projektu,</w:t>
      </w:r>
    </w:p>
    <w:p w:rsidR="00A86D4E" w:rsidRPr="00010803" w:rsidRDefault="00A86D4E" w:rsidP="00A86D4E">
      <w:pPr>
        <w:numPr>
          <w:ilvl w:val="0"/>
          <w:numId w:val="22"/>
        </w:numPr>
        <w:spacing w:line="276" w:lineRule="auto"/>
        <w:jc w:val="both"/>
        <w:rPr>
          <w:rFonts w:ascii="Times New Roman" w:eastAsia="Times New Roman" w:hAnsi="Times New Roman" w:cs="Times New Roman"/>
          <w:color w:val="auto"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color w:val="auto"/>
          <w:szCs w:val="22"/>
          <w:lang w:val="pl-PL"/>
        </w:rPr>
        <w:t>zapewnienie usług serwisowych instalacji indywidualnego zestawu OZE w okresie 5 lat od dnia zakończenia realizacji projektu.</w:t>
      </w:r>
    </w:p>
    <w:p w:rsidR="00A86D4E" w:rsidRPr="00010803" w:rsidRDefault="00A86D4E" w:rsidP="00A86D4E">
      <w:pPr>
        <w:numPr>
          <w:ilvl w:val="0"/>
          <w:numId w:val="22"/>
        </w:numPr>
        <w:spacing w:line="276" w:lineRule="auto"/>
        <w:jc w:val="both"/>
        <w:rPr>
          <w:rFonts w:ascii="Times New Roman" w:eastAsia="Times New Roman" w:hAnsi="Times New Roman" w:cs="Times New Roman"/>
          <w:color w:val="auto"/>
          <w:szCs w:val="22"/>
          <w:lang w:val="pl-PL"/>
        </w:rPr>
      </w:pPr>
      <w:r w:rsidRPr="00010803">
        <w:rPr>
          <w:rFonts w:ascii="Times New Roman" w:hAnsi="Times New Roman" w:cs="Times New Roman"/>
          <w:color w:val="auto"/>
          <w:szCs w:val="22"/>
          <w:lang w:val="pl-PL"/>
        </w:rPr>
        <w:t>przeprowadzenie przeglądu gwarancyjnego instalacji po drugim i w piątym roku, przy czym ostatni przegląd rozpocznie się nie wcześniej niż na 6 miesięcy  przed upływem okresu gwarancji i zakończy się nie później niż na 2 miesiące przed upływem okresu tej gwarancji.</w:t>
      </w:r>
    </w:p>
    <w:p w:rsidR="005978F2" w:rsidRPr="00010803" w:rsidRDefault="005978F2" w:rsidP="005978F2">
      <w:pPr>
        <w:numPr>
          <w:ilvl w:val="0"/>
          <w:numId w:val="22"/>
        </w:numPr>
        <w:spacing w:line="276" w:lineRule="auto"/>
        <w:jc w:val="both"/>
        <w:rPr>
          <w:rFonts w:ascii="Times New Roman" w:eastAsia="Times New Roman" w:hAnsi="Times New Roman" w:cs="Times New Roman"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szCs w:val="22"/>
          <w:lang w:val="pl-PL"/>
        </w:rPr>
        <w:t>Wymiana elementów eksploatacyjnych wraz z glikolem według specyfikacji dostarczonej od producenta urządzeń.</w:t>
      </w:r>
    </w:p>
    <w:p w:rsidR="00A46339" w:rsidRPr="00010803" w:rsidRDefault="00A1179E" w:rsidP="00417808">
      <w:pPr>
        <w:numPr>
          <w:ilvl w:val="0"/>
          <w:numId w:val="2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>Uczestnik projektu</w:t>
      </w:r>
      <w:r w:rsidRPr="00010803" w:rsidDel="00A1179E">
        <w:rPr>
          <w:rFonts w:ascii="Times New Roman" w:eastAsia="Times New Roman" w:hAnsi="Times New Roman" w:cs="Times New Roman"/>
          <w:b/>
          <w:szCs w:val="22"/>
          <w:lang w:val="pl-PL"/>
        </w:rPr>
        <w:t xml:space="preserve"> </w:t>
      </w:r>
      <w:r w:rsidR="009431C5" w:rsidRPr="00010803">
        <w:rPr>
          <w:rFonts w:ascii="Times New Roman" w:eastAsia="Times New Roman" w:hAnsi="Times New Roman" w:cs="Times New Roman"/>
          <w:szCs w:val="22"/>
          <w:lang w:val="pl-PL"/>
        </w:rPr>
        <w:t>zobowiązuje</w:t>
      </w:r>
      <w:r w:rsidR="00A46339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się do współpracy z wykonawcą</w:t>
      </w:r>
      <w:r w:rsidR="00485595" w:rsidRPr="00010803">
        <w:rPr>
          <w:rFonts w:ascii="Times New Roman" w:eastAsia="Times New Roman" w:hAnsi="Times New Roman" w:cs="Times New Roman"/>
          <w:szCs w:val="22"/>
          <w:lang w:val="pl-PL"/>
        </w:rPr>
        <w:t>,</w:t>
      </w:r>
      <w:r w:rsidR="009431C5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który został wyłoniony na warunkach określonych w ustawie Pzp</w:t>
      </w:r>
      <w:r w:rsidR="00485595" w:rsidRPr="00010803">
        <w:rPr>
          <w:rFonts w:ascii="Times New Roman" w:eastAsia="Times New Roman" w:hAnsi="Times New Roman" w:cs="Times New Roman"/>
          <w:szCs w:val="22"/>
          <w:lang w:val="pl-PL"/>
        </w:rPr>
        <w:t>.</w:t>
      </w:r>
    </w:p>
    <w:p w:rsidR="00D9717C" w:rsidRPr="00010803" w:rsidRDefault="00A1179E" w:rsidP="008846A2">
      <w:pPr>
        <w:numPr>
          <w:ilvl w:val="0"/>
          <w:numId w:val="2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10803">
        <w:rPr>
          <w:rFonts w:ascii="Times New Roman" w:hAnsi="Times New Roman" w:cs="Times New Roman"/>
          <w:b/>
          <w:bCs/>
          <w:szCs w:val="22"/>
          <w:lang w:val="pl-PL"/>
        </w:rPr>
        <w:t>Uczestnik projektu</w:t>
      </w:r>
      <w:r w:rsidR="00D9717C" w:rsidRPr="00010803">
        <w:rPr>
          <w:rFonts w:ascii="Times New Roman" w:hAnsi="Times New Roman" w:cs="Times New Roman"/>
          <w:b/>
          <w:bCs/>
          <w:szCs w:val="22"/>
          <w:lang w:val="pl-PL"/>
        </w:rPr>
        <w:t xml:space="preserve"> </w:t>
      </w:r>
      <w:r w:rsidR="00D9717C" w:rsidRPr="00010803">
        <w:rPr>
          <w:rFonts w:ascii="Times New Roman" w:hAnsi="Times New Roman" w:cs="Times New Roman"/>
          <w:bCs/>
          <w:szCs w:val="22"/>
          <w:lang w:val="pl-PL"/>
        </w:rPr>
        <w:t xml:space="preserve">oświadcza, że budynek ma powierzchnię użytkową </w:t>
      </w:r>
      <w:r w:rsidR="007C007C" w:rsidRPr="00010803">
        <w:rPr>
          <w:rFonts w:ascii="Times New Roman" w:eastAsia="Times New Roman" w:hAnsi="Times New Roman" w:cs="Times New Roman"/>
          <w:b/>
          <w:szCs w:val="22"/>
          <w:lang w:val="pl-PL"/>
        </w:rPr>
        <w:t>____</w:t>
      </w:r>
      <w:r w:rsidR="005B2EEA" w:rsidRPr="00010803">
        <w:rPr>
          <w:rFonts w:ascii="Times New Roman" w:eastAsia="Times New Roman" w:hAnsi="Times New Roman" w:cs="Times New Roman"/>
          <w:b/>
          <w:szCs w:val="22"/>
          <w:lang w:val="pl-PL"/>
        </w:rPr>
        <w:t>__</w:t>
      </w:r>
      <w:r w:rsidR="00D9717C" w:rsidRPr="00010803">
        <w:rPr>
          <w:rFonts w:ascii="Times New Roman" w:hAnsi="Times New Roman" w:cs="Times New Roman"/>
          <w:bCs/>
          <w:szCs w:val="22"/>
          <w:lang w:val="pl-PL"/>
        </w:rPr>
        <w:t xml:space="preserve"> m</w:t>
      </w:r>
      <w:r w:rsidR="00D9717C" w:rsidRPr="00010803">
        <w:rPr>
          <w:rFonts w:ascii="Times New Roman" w:hAnsi="Times New Roman" w:cs="Times New Roman"/>
          <w:bCs/>
          <w:szCs w:val="22"/>
          <w:vertAlign w:val="superscript"/>
          <w:lang w:val="pl-PL"/>
        </w:rPr>
        <w:t>2</w:t>
      </w:r>
      <w:r w:rsidR="00D9717C" w:rsidRPr="00010803">
        <w:rPr>
          <w:rFonts w:ascii="Times New Roman" w:hAnsi="Times New Roman" w:cs="Times New Roman"/>
          <w:bCs/>
          <w:szCs w:val="22"/>
          <w:lang w:val="pl-PL"/>
        </w:rPr>
        <w:t xml:space="preserve"> i w związku z powyższym </w:t>
      </w:r>
      <w:r w:rsidR="00D06E9C" w:rsidRPr="00010803">
        <w:rPr>
          <w:rFonts w:ascii="Times New Roman" w:hAnsi="Times New Roman" w:cs="Times New Roman"/>
          <w:bCs/>
          <w:szCs w:val="22"/>
          <w:lang w:val="pl-PL"/>
        </w:rPr>
        <w:t xml:space="preserve">indywidualny zestaw OZE (dot. </w:t>
      </w:r>
      <w:r w:rsidR="002A55E9" w:rsidRPr="00010803">
        <w:rPr>
          <w:rFonts w:ascii="Times New Roman" w:hAnsi="Times New Roman" w:cs="Times New Roman"/>
          <w:bCs/>
          <w:szCs w:val="22"/>
          <w:lang w:val="pl-PL"/>
        </w:rPr>
        <w:t>kotła</w:t>
      </w:r>
      <w:r w:rsidR="00D9717C" w:rsidRPr="00010803">
        <w:rPr>
          <w:rFonts w:ascii="Times New Roman" w:hAnsi="Times New Roman" w:cs="Times New Roman"/>
          <w:bCs/>
          <w:szCs w:val="22"/>
          <w:lang w:val="pl-PL"/>
        </w:rPr>
        <w:t xml:space="preserve"> na biomasę</w:t>
      </w:r>
      <w:r w:rsidR="00CF1D29" w:rsidRPr="00010803">
        <w:rPr>
          <w:rFonts w:ascii="Times New Roman" w:hAnsi="Times New Roman" w:cs="Times New Roman"/>
          <w:bCs/>
          <w:szCs w:val="22"/>
          <w:lang w:val="pl-PL"/>
        </w:rPr>
        <w:t>, pomp ciepła</w:t>
      </w:r>
      <w:r w:rsidR="00D06E9C" w:rsidRPr="00010803">
        <w:rPr>
          <w:rFonts w:ascii="Times New Roman" w:hAnsi="Times New Roman" w:cs="Times New Roman"/>
          <w:bCs/>
          <w:szCs w:val="22"/>
          <w:lang w:val="pl-PL"/>
        </w:rPr>
        <w:t>)</w:t>
      </w:r>
      <w:r w:rsidR="00D9717C" w:rsidRPr="00010803">
        <w:rPr>
          <w:rFonts w:ascii="Times New Roman" w:hAnsi="Times New Roman" w:cs="Times New Roman"/>
          <w:b/>
          <w:bCs/>
          <w:szCs w:val="22"/>
          <w:lang w:val="pl-PL"/>
        </w:rPr>
        <w:t xml:space="preserve"> </w:t>
      </w:r>
      <w:r w:rsidR="00D9717C" w:rsidRPr="00010803">
        <w:rPr>
          <w:rFonts w:ascii="Times New Roman" w:hAnsi="Times New Roman" w:cs="Times New Roman"/>
          <w:szCs w:val="22"/>
          <w:lang w:val="pl-PL"/>
        </w:rPr>
        <w:t xml:space="preserve">instalowany przez </w:t>
      </w:r>
      <w:r w:rsidR="00D9717C" w:rsidRPr="00010803">
        <w:rPr>
          <w:rFonts w:ascii="Times New Roman" w:hAnsi="Times New Roman" w:cs="Times New Roman"/>
          <w:b/>
          <w:szCs w:val="22"/>
          <w:lang w:val="pl-PL"/>
        </w:rPr>
        <w:t>Gminę</w:t>
      </w:r>
      <w:r w:rsidR="00D9717C" w:rsidRPr="00010803">
        <w:rPr>
          <w:rFonts w:ascii="Times New Roman" w:hAnsi="Times New Roman" w:cs="Times New Roman"/>
          <w:szCs w:val="22"/>
          <w:lang w:val="pl-PL"/>
        </w:rPr>
        <w:t xml:space="preserve"> w nieruchomości będącej własnością </w:t>
      </w: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>Uczestnika projektu</w:t>
      </w:r>
      <w:r w:rsidR="00D9717C" w:rsidRPr="00010803">
        <w:rPr>
          <w:rFonts w:ascii="Times New Roman" w:hAnsi="Times New Roman" w:cs="Times New Roman"/>
          <w:szCs w:val="22"/>
          <w:lang w:val="pl-PL"/>
        </w:rPr>
        <w:t xml:space="preserve">, będzie charakteryzować się parametrami technicznymi odpowiadającymi zaspokojeniu zapotrzebowania na ogrzewanie dla budynku o powierzchni </w:t>
      </w:r>
      <w:r w:rsidR="007C007C" w:rsidRPr="00010803">
        <w:rPr>
          <w:rFonts w:ascii="Times New Roman" w:eastAsia="Times New Roman" w:hAnsi="Times New Roman" w:cs="Times New Roman"/>
          <w:b/>
          <w:szCs w:val="22"/>
          <w:lang w:val="pl-PL"/>
        </w:rPr>
        <w:t>______</w:t>
      </w:r>
      <w:r w:rsidR="00992EC9" w:rsidRPr="00010803">
        <w:rPr>
          <w:rFonts w:ascii="Times New Roman" w:eastAsia="Times New Roman" w:hAnsi="Times New Roman" w:cs="Times New Roman"/>
          <w:b/>
          <w:szCs w:val="22"/>
          <w:lang w:val="pl-PL"/>
        </w:rPr>
        <w:t xml:space="preserve"> </w:t>
      </w:r>
      <w:r w:rsidR="00992EC9" w:rsidRPr="00010803">
        <w:rPr>
          <w:rFonts w:ascii="Times New Roman" w:eastAsia="Times New Roman" w:hAnsi="Times New Roman" w:cs="Times New Roman"/>
          <w:szCs w:val="22"/>
          <w:lang w:val="pl-PL"/>
        </w:rPr>
        <w:t>m</w:t>
      </w:r>
      <w:r w:rsidR="00992EC9" w:rsidRPr="00010803">
        <w:rPr>
          <w:rFonts w:ascii="Times New Roman" w:eastAsia="Times New Roman" w:hAnsi="Times New Roman" w:cs="Times New Roman"/>
          <w:szCs w:val="22"/>
          <w:vertAlign w:val="superscript"/>
          <w:lang w:val="pl-PL"/>
        </w:rPr>
        <w:t>2</w:t>
      </w:r>
      <w:r w:rsidR="007C007C" w:rsidRPr="00010803">
        <w:rPr>
          <w:rFonts w:ascii="Times New Roman" w:eastAsia="Times New Roman" w:hAnsi="Times New Roman" w:cs="Times New Roman"/>
          <w:b/>
          <w:szCs w:val="22"/>
          <w:lang w:val="pl-PL"/>
        </w:rPr>
        <w:t>.</w:t>
      </w:r>
    </w:p>
    <w:p w:rsidR="001F7ACC" w:rsidRPr="00010803" w:rsidRDefault="001F7ACC" w:rsidP="0011041E">
      <w:pPr>
        <w:pStyle w:val="Bezodstpw1"/>
        <w:numPr>
          <w:ilvl w:val="0"/>
          <w:numId w:val="2"/>
        </w:numPr>
        <w:tabs>
          <w:tab w:val="clear" w:pos="360"/>
          <w:tab w:val="num" w:pos="284"/>
        </w:tabs>
        <w:spacing w:line="276" w:lineRule="auto"/>
        <w:ind w:left="284" w:hanging="284"/>
        <w:rPr>
          <w:sz w:val="22"/>
        </w:rPr>
      </w:pPr>
      <w:r w:rsidRPr="00010803">
        <w:rPr>
          <w:b/>
          <w:sz w:val="22"/>
        </w:rPr>
        <w:t>Uczestnik projektu</w:t>
      </w:r>
      <w:r w:rsidRPr="00010803">
        <w:rPr>
          <w:sz w:val="22"/>
        </w:rPr>
        <w:t xml:space="preserve"> przygotuje </w:t>
      </w:r>
      <w:r w:rsidR="00EF7A37" w:rsidRPr="00010803">
        <w:rPr>
          <w:sz w:val="22"/>
        </w:rPr>
        <w:t xml:space="preserve">według zaleceń projektanta </w:t>
      </w:r>
      <w:r w:rsidRPr="00010803">
        <w:rPr>
          <w:sz w:val="22"/>
        </w:rPr>
        <w:t>odpowiednią/e część budynku/pomieszczenie do zainstalowania urządzeń wchodzących w skład indywidualnego zestawu OZE.</w:t>
      </w:r>
    </w:p>
    <w:p w:rsidR="003635C6" w:rsidRPr="00010803" w:rsidRDefault="00745256" w:rsidP="00417808">
      <w:pPr>
        <w:numPr>
          <w:ilvl w:val="0"/>
          <w:numId w:val="2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Wykonawca </w:t>
      </w:r>
      <w:r w:rsidR="00E86608" w:rsidRPr="00010803">
        <w:rPr>
          <w:rFonts w:ascii="Times New Roman" w:eastAsia="Times New Roman" w:hAnsi="Times New Roman" w:cs="Times New Roman"/>
          <w:szCs w:val="22"/>
          <w:lang w:val="pl-PL"/>
        </w:rPr>
        <w:t>indywidualnego zestawu OZE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wyłoniony przez </w:t>
      </w:r>
      <w:r w:rsidR="000A5E49" w:rsidRPr="00010803">
        <w:rPr>
          <w:rFonts w:ascii="Times New Roman" w:eastAsia="Times New Roman" w:hAnsi="Times New Roman" w:cs="Times New Roman"/>
          <w:b/>
          <w:szCs w:val="22"/>
          <w:lang w:val="pl-PL"/>
        </w:rPr>
        <w:t>Gminę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="00883DEC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wykona </w:t>
      </w:r>
      <w:r w:rsidR="0013442D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projekt, </w:t>
      </w:r>
      <w:r w:rsidR="00883DEC" w:rsidRPr="00010803">
        <w:rPr>
          <w:rFonts w:ascii="Times New Roman" w:eastAsia="Times New Roman" w:hAnsi="Times New Roman" w:cs="Times New Roman"/>
          <w:szCs w:val="22"/>
          <w:lang w:val="pl-PL"/>
        </w:rPr>
        <w:t>zapewni dostawę i</w:t>
      </w:r>
      <w:r w:rsidR="0013442D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montaż </w:t>
      </w:r>
      <w:r w:rsidR="0013442D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wraz z niezbędnymi robotami towarzyszącymi 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i </w:t>
      </w:r>
      <w:r w:rsidR="00883DEC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uruchomienie </w:t>
      </w:r>
      <w:r w:rsidR="00E86608" w:rsidRPr="00010803">
        <w:rPr>
          <w:rFonts w:ascii="Times New Roman" w:eastAsia="Times New Roman" w:hAnsi="Times New Roman" w:cs="Times New Roman"/>
          <w:szCs w:val="22"/>
          <w:lang w:val="pl-PL"/>
        </w:rPr>
        <w:t>indywidualnego zestawu OZE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="00B762E1" w:rsidRPr="00010803">
        <w:rPr>
          <w:rFonts w:ascii="Times New Roman" w:eastAsia="Times New Roman" w:hAnsi="Times New Roman" w:cs="Times New Roman"/>
          <w:szCs w:val="22"/>
          <w:lang w:val="pl-PL"/>
        </w:rPr>
        <w:t>na/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>w</w:t>
      </w:r>
      <w:r w:rsidR="00F41B9B" w:rsidRPr="00010803">
        <w:rPr>
          <w:rFonts w:ascii="Times New Roman" w:eastAsia="Times New Roman" w:hAnsi="Times New Roman" w:cs="Times New Roman"/>
          <w:szCs w:val="22"/>
          <w:lang w:val="pl-PL"/>
        </w:rPr>
        <w:t>/przy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budynku </w:t>
      </w:r>
      <w:r w:rsidR="00A1179E" w:rsidRPr="00010803">
        <w:rPr>
          <w:rFonts w:ascii="Times New Roman" w:eastAsia="Times New Roman" w:hAnsi="Times New Roman" w:cs="Times New Roman"/>
          <w:b/>
          <w:szCs w:val="22"/>
          <w:lang w:val="pl-PL"/>
        </w:rPr>
        <w:t>Uczestnika projektu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>. Prace te będą obejmowały włączenie ich do</w:t>
      </w:r>
      <w:r w:rsidR="009431C5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istniejącej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instalacji CWU</w:t>
      </w:r>
      <w:r w:rsidR="00D9717C" w:rsidRPr="00010803">
        <w:rPr>
          <w:rFonts w:ascii="Times New Roman" w:eastAsia="Times New Roman" w:hAnsi="Times New Roman" w:cs="Times New Roman"/>
          <w:szCs w:val="22"/>
          <w:lang w:val="pl-PL"/>
        </w:rPr>
        <w:t>/instalacji CWU i</w:t>
      </w:r>
      <w:r w:rsidR="007C007C" w:rsidRPr="00010803">
        <w:rPr>
          <w:rFonts w:ascii="Times New Roman" w:eastAsia="Times New Roman" w:hAnsi="Times New Roman" w:cs="Times New Roman"/>
          <w:szCs w:val="22"/>
          <w:lang w:val="pl-PL"/>
        </w:rPr>
        <w:t> </w:t>
      </w:r>
      <w:r w:rsidR="00D9717C" w:rsidRPr="00010803">
        <w:rPr>
          <w:rFonts w:ascii="Times New Roman" w:eastAsia="Times New Roman" w:hAnsi="Times New Roman" w:cs="Times New Roman"/>
          <w:szCs w:val="22"/>
          <w:lang w:val="pl-PL"/>
        </w:rPr>
        <w:t>CO</w:t>
      </w:r>
      <w:r w:rsidR="00883DEC" w:rsidRPr="00010803">
        <w:rPr>
          <w:rFonts w:ascii="Times New Roman" w:eastAsia="Times New Roman" w:hAnsi="Times New Roman" w:cs="Times New Roman"/>
          <w:szCs w:val="22"/>
          <w:lang w:val="pl-PL"/>
        </w:rPr>
        <w:t>/instalacji elektrycznej</w:t>
      </w:r>
      <w:r w:rsidR="003E1DAE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oraz konfigurację podłączenia do sieci Internet</w:t>
      </w:r>
      <w:r w:rsidR="00D9717C" w:rsidRPr="00010803">
        <w:rPr>
          <w:rFonts w:ascii="Times New Roman" w:eastAsia="Times New Roman" w:hAnsi="Times New Roman" w:cs="Times New Roman"/>
          <w:szCs w:val="22"/>
          <w:lang w:val="pl-PL"/>
        </w:rPr>
        <w:t>.</w:t>
      </w:r>
    </w:p>
    <w:p w:rsidR="00485595" w:rsidRPr="00010803" w:rsidRDefault="00485595" w:rsidP="00485595">
      <w:pPr>
        <w:numPr>
          <w:ilvl w:val="0"/>
          <w:numId w:val="2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>Uczestnik projektu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oświadcza, że wyraża zgodę na montaż indywidualnego zestawu OZE oraz na przeprowadzenie wszelkich niezbędnych prac w budynku, o którym mowa w </w:t>
      </w:r>
      <w:r w:rsidR="00C274D4" w:rsidRPr="00010803">
        <w:rPr>
          <w:rFonts w:ascii="Times New Roman" w:hAnsi="Times New Roman" w:cs="Times New Roman"/>
          <w:szCs w:val="22"/>
          <w:lang w:val="pl-PL"/>
        </w:rPr>
        <w:t>§ 2 ust. 1 pkt 2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w ramach </w:t>
      </w:r>
      <w:r w:rsidR="002D590A" w:rsidRPr="00010803">
        <w:rPr>
          <w:rFonts w:ascii="Times New Roman" w:eastAsia="Times New Roman" w:hAnsi="Times New Roman" w:cs="Times New Roman"/>
          <w:szCs w:val="22"/>
          <w:lang w:val="pl-PL"/>
        </w:rPr>
        <w:t>P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>rojektu, o którym mowa w</w:t>
      </w:r>
      <w:r w:rsidR="007C007C" w:rsidRPr="00010803">
        <w:rPr>
          <w:rFonts w:ascii="Times New Roman" w:eastAsia="Times New Roman" w:hAnsi="Times New Roman" w:cs="Times New Roman"/>
          <w:szCs w:val="22"/>
          <w:lang w:val="pl-PL"/>
        </w:rPr>
        <w:t> 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>§</w:t>
      </w:r>
      <w:r w:rsidR="007C007C" w:rsidRPr="00010803">
        <w:rPr>
          <w:rFonts w:ascii="Times New Roman" w:eastAsia="Times New Roman" w:hAnsi="Times New Roman" w:cs="Times New Roman"/>
          <w:szCs w:val="22"/>
          <w:lang w:val="pl-PL"/>
        </w:rPr>
        <w:t> 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1 przez wykonawcę instalacji indywidualnego zestawu OZE </w:t>
      </w:r>
      <w:r w:rsidR="00883DEC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wyłonionego 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przez </w:t>
      </w: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 xml:space="preserve">Gminę 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>zgodnie z</w:t>
      </w:r>
      <w:r w:rsidR="007C007C" w:rsidRPr="00010803">
        <w:rPr>
          <w:rFonts w:ascii="Times New Roman" w:eastAsia="Times New Roman" w:hAnsi="Times New Roman" w:cs="Times New Roman"/>
          <w:szCs w:val="22"/>
          <w:lang w:val="pl-PL"/>
        </w:rPr>
        <w:t> 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>postanowieniami ust. 1.</w:t>
      </w:r>
    </w:p>
    <w:p w:rsidR="00485595" w:rsidRPr="00010803" w:rsidRDefault="00485595" w:rsidP="007C267E">
      <w:pPr>
        <w:numPr>
          <w:ilvl w:val="0"/>
          <w:numId w:val="2"/>
        </w:numPr>
        <w:tabs>
          <w:tab w:val="clear" w:pos="360"/>
          <w:tab w:val="num" w:pos="284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>Uczestnik projektu</w:t>
      </w:r>
      <w:r w:rsidRPr="00010803" w:rsidDel="00A1179E">
        <w:rPr>
          <w:rFonts w:ascii="Times New Roman" w:eastAsia="Times New Roman" w:hAnsi="Times New Roman" w:cs="Times New Roman"/>
          <w:b/>
          <w:szCs w:val="22"/>
          <w:lang w:val="pl-PL"/>
        </w:rPr>
        <w:t xml:space="preserve"> 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>oświadcza, że jest świadomy możliwych utrudnień i niedogodności związanych z</w:t>
      </w:r>
      <w:r w:rsidR="007C007C" w:rsidRPr="00010803">
        <w:rPr>
          <w:rFonts w:ascii="Times New Roman" w:eastAsia="Times New Roman" w:hAnsi="Times New Roman" w:cs="Times New Roman"/>
          <w:szCs w:val="22"/>
          <w:lang w:val="pl-PL"/>
        </w:rPr>
        <w:t> 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prowadzeniem prac w budynku, o którym mowa w </w:t>
      </w:r>
      <w:r w:rsidR="00C274D4" w:rsidRPr="00010803">
        <w:rPr>
          <w:rFonts w:ascii="Times New Roman" w:hAnsi="Times New Roman" w:cs="Times New Roman"/>
          <w:szCs w:val="22"/>
          <w:lang w:val="pl-PL"/>
        </w:rPr>
        <w:t>§ 2 ust. 1 pkt 2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>i nie będzie dochodził żadnych roszczeń z tego tytułu.</w:t>
      </w: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 xml:space="preserve"> </w:t>
      </w:r>
    </w:p>
    <w:p w:rsidR="00552AAC" w:rsidRPr="00010803" w:rsidRDefault="00A1179E" w:rsidP="008E0E88">
      <w:pPr>
        <w:numPr>
          <w:ilvl w:val="0"/>
          <w:numId w:val="2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>Uczestnik projektu</w:t>
      </w:r>
      <w:r w:rsidR="007828A8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="00745256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zobowiązuje się we własnym zakresie i na własny koszt do wykonania prac remontowych, które będą następstwem prac montażowych instalacji </w:t>
      </w:r>
      <w:r w:rsidR="00D06E9C" w:rsidRPr="00010803">
        <w:rPr>
          <w:rFonts w:ascii="Times New Roman" w:eastAsia="Times New Roman" w:hAnsi="Times New Roman" w:cs="Times New Roman"/>
          <w:szCs w:val="22"/>
          <w:lang w:val="pl-PL"/>
        </w:rPr>
        <w:t>indywidualnego zestawu OZE</w:t>
      </w:r>
      <w:r w:rsidR="00745256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takich jak: malowanie, uzupełnienie okładzin ścian i podłóg, naprawa elewacji i innych drobnych prac kosmetycznych przywracających estetykę budynku</w:t>
      </w:r>
      <w:r w:rsidR="003E1DAE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oraz zapewni dostęp do przyłącza telekomunikacyjnego o stałym adresie IP. </w:t>
      </w:r>
    </w:p>
    <w:p w:rsidR="00A47988" w:rsidRDefault="00A47988">
      <w:pPr>
        <w:spacing w:line="276" w:lineRule="auto"/>
        <w:jc w:val="center"/>
        <w:rPr>
          <w:rFonts w:ascii="Times New Roman" w:eastAsia="Times New Roman" w:hAnsi="Times New Roman" w:cs="Times New Roman"/>
          <w:b/>
          <w:szCs w:val="22"/>
          <w:lang w:val="pl-PL"/>
        </w:rPr>
      </w:pPr>
    </w:p>
    <w:p w:rsidR="00A47988" w:rsidRDefault="00A47988">
      <w:pPr>
        <w:spacing w:line="276" w:lineRule="auto"/>
        <w:jc w:val="center"/>
        <w:rPr>
          <w:rFonts w:ascii="Times New Roman" w:eastAsia="Times New Roman" w:hAnsi="Times New Roman" w:cs="Times New Roman"/>
          <w:b/>
          <w:szCs w:val="22"/>
          <w:lang w:val="pl-PL"/>
        </w:rPr>
      </w:pPr>
    </w:p>
    <w:p w:rsidR="00745256" w:rsidRPr="00010803" w:rsidRDefault="00745256">
      <w:pPr>
        <w:spacing w:line="276" w:lineRule="auto"/>
        <w:jc w:val="center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lastRenderedPageBreak/>
        <w:t xml:space="preserve">§ </w:t>
      </w:r>
      <w:r w:rsidR="00F41B9B" w:rsidRPr="00010803">
        <w:rPr>
          <w:rFonts w:ascii="Times New Roman" w:eastAsia="Times New Roman" w:hAnsi="Times New Roman" w:cs="Times New Roman"/>
          <w:b/>
          <w:szCs w:val="22"/>
          <w:lang w:val="pl-PL"/>
        </w:rPr>
        <w:t>5</w:t>
      </w: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>.</w:t>
      </w:r>
    </w:p>
    <w:p w:rsidR="00745256" w:rsidRPr="00010803" w:rsidRDefault="00745256">
      <w:pPr>
        <w:spacing w:line="276" w:lineRule="auto"/>
        <w:jc w:val="center"/>
        <w:rPr>
          <w:rFonts w:ascii="Times New Roman" w:eastAsia="Times New Roman" w:hAnsi="Times New Roman" w:cs="Times New Roman"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>Określenie warunków własnościowych i eksploatacyjnych</w:t>
      </w:r>
    </w:p>
    <w:p w:rsidR="00CB70F5" w:rsidRPr="00010803" w:rsidRDefault="00745256" w:rsidP="00417808">
      <w:pPr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Po zakończeniu prac urządzenia wchodzące w skład </w:t>
      </w:r>
      <w:r w:rsidR="00D06E9C" w:rsidRPr="00010803">
        <w:rPr>
          <w:rFonts w:ascii="Times New Roman" w:eastAsia="Times New Roman" w:hAnsi="Times New Roman" w:cs="Times New Roman"/>
          <w:szCs w:val="22"/>
          <w:lang w:val="pl-PL"/>
        </w:rPr>
        <w:t>indywidualnego zestawu OZE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>, zamontowane</w:t>
      </w:r>
      <w:r w:rsidR="00D06E9C" w:rsidRPr="00010803">
        <w:rPr>
          <w:rFonts w:ascii="Times New Roman" w:eastAsia="Times New Roman" w:hAnsi="Times New Roman" w:cs="Times New Roman"/>
          <w:szCs w:val="22"/>
          <w:lang w:val="pl-PL"/>
        </w:rPr>
        <w:t>go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w budynku</w:t>
      </w:r>
      <w:r w:rsidR="00A86CEE" w:rsidRPr="00010803">
        <w:rPr>
          <w:rFonts w:ascii="Times New Roman" w:eastAsia="Times New Roman" w:hAnsi="Times New Roman" w:cs="Times New Roman"/>
          <w:szCs w:val="22"/>
          <w:lang w:val="pl-PL"/>
        </w:rPr>
        <w:t>,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o</w:t>
      </w:r>
      <w:r w:rsidR="007C007C" w:rsidRPr="00010803">
        <w:rPr>
          <w:rFonts w:ascii="Times New Roman" w:eastAsia="Times New Roman" w:hAnsi="Times New Roman" w:cs="Times New Roman"/>
          <w:szCs w:val="22"/>
          <w:lang w:val="pl-PL"/>
        </w:rPr>
        <w:t> 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którym mowa w </w:t>
      </w:r>
      <w:r w:rsidR="00C6369E" w:rsidRPr="00010803">
        <w:rPr>
          <w:rFonts w:ascii="Times New Roman" w:hAnsi="Times New Roman" w:cs="Times New Roman"/>
          <w:szCs w:val="22"/>
          <w:lang w:val="pl-PL"/>
        </w:rPr>
        <w:t>§ 2 ust. 1 pkt 2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, pozostają własnością </w:t>
      </w: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>Gminy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przez cały okres trwania </w:t>
      </w:r>
      <w:r w:rsidR="00B16619" w:rsidRPr="00010803">
        <w:rPr>
          <w:rFonts w:ascii="Times New Roman" w:eastAsia="Times New Roman" w:hAnsi="Times New Roman" w:cs="Times New Roman"/>
          <w:szCs w:val="22"/>
          <w:lang w:val="pl-PL"/>
        </w:rPr>
        <w:t>Umowy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, o którym mowa w § </w:t>
      </w:r>
      <w:r w:rsidR="00485595" w:rsidRPr="00010803">
        <w:rPr>
          <w:rFonts w:ascii="Times New Roman" w:eastAsia="Times New Roman" w:hAnsi="Times New Roman" w:cs="Times New Roman"/>
          <w:szCs w:val="22"/>
          <w:lang w:val="pl-PL"/>
        </w:rPr>
        <w:t>7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>.</w:t>
      </w:r>
    </w:p>
    <w:p w:rsidR="00745256" w:rsidRPr="00010803" w:rsidRDefault="007828A8" w:rsidP="00417808">
      <w:pPr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Począwszy od terminu zakończenia i odbioru prac w budynku </w:t>
      </w:r>
      <w:r w:rsidR="00883DEC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będącym 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własnością </w:t>
      </w:r>
      <w:r w:rsidR="00A1179E" w:rsidRPr="00010803">
        <w:rPr>
          <w:rFonts w:ascii="Times New Roman" w:eastAsia="Times New Roman" w:hAnsi="Times New Roman" w:cs="Times New Roman"/>
          <w:b/>
          <w:szCs w:val="22"/>
          <w:lang w:val="pl-PL"/>
        </w:rPr>
        <w:t>Uczestnika projektu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, </w:t>
      </w: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>Gmina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przekaże </w:t>
      </w:r>
      <w:r w:rsidR="00A1179E" w:rsidRPr="00010803">
        <w:rPr>
          <w:rFonts w:ascii="Times New Roman" w:eastAsia="Times New Roman" w:hAnsi="Times New Roman" w:cs="Times New Roman"/>
          <w:b/>
          <w:szCs w:val="22"/>
          <w:lang w:val="pl-PL"/>
        </w:rPr>
        <w:t>Uczestnikowi projektu</w:t>
      </w:r>
      <w:r w:rsidR="00A1179E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sprzęt i urządzenia wchodzące w skład </w:t>
      </w:r>
      <w:r w:rsidR="00D06E9C" w:rsidRPr="00010803">
        <w:rPr>
          <w:rFonts w:ascii="Times New Roman" w:eastAsia="Times New Roman" w:hAnsi="Times New Roman" w:cs="Times New Roman"/>
          <w:szCs w:val="22"/>
          <w:lang w:val="pl-PL"/>
        </w:rPr>
        <w:t>indywidualnego zestawu OZE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do korzystania zgodnie z jego przeznaczeniem do zakończenia okresu trwania </w:t>
      </w:r>
      <w:r w:rsidR="00B16619" w:rsidRPr="00010803">
        <w:rPr>
          <w:rFonts w:ascii="Times New Roman" w:eastAsia="Times New Roman" w:hAnsi="Times New Roman" w:cs="Times New Roman"/>
          <w:szCs w:val="22"/>
          <w:lang w:val="pl-PL"/>
        </w:rPr>
        <w:t>Umowy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, o którym mowa w § </w:t>
      </w:r>
      <w:r w:rsidR="00485595" w:rsidRPr="00010803">
        <w:rPr>
          <w:rFonts w:ascii="Times New Roman" w:eastAsia="Times New Roman" w:hAnsi="Times New Roman" w:cs="Times New Roman"/>
          <w:szCs w:val="22"/>
          <w:lang w:val="pl-PL"/>
        </w:rPr>
        <w:t>7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>.</w:t>
      </w:r>
    </w:p>
    <w:p w:rsidR="00745256" w:rsidRPr="00010803" w:rsidRDefault="00745256" w:rsidP="00417808">
      <w:pPr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Wyłoniony w drodze przetargu wykonawca zobowiązany będzie do przekazania każdemu z mieszkańców instrukcji użytkowania instalacji </w:t>
      </w:r>
      <w:r w:rsidR="00D06E9C" w:rsidRPr="00010803">
        <w:rPr>
          <w:rFonts w:ascii="Times New Roman" w:eastAsia="Times New Roman" w:hAnsi="Times New Roman" w:cs="Times New Roman"/>
          <w:szCs w:val="22"/>
          <w:lang w:val="pl-PL"/>
        </w:rPr>
        <w:t>indywidualnego zestawu OZE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wraz z listą możliwych do wystąpienia usterek, podlegających gwarancji.</w:t>
      </w:r>
    </w:p>
    <w:p w:rsidR="00745256" w:rsidRPr="00010803" w:rsidRDefault="00A1179E" w:rsidP="00417808">
      <w:pPr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>Uczestnik projektu</w:t>
      </w:r>
      <w:r w:rsidR="007828A8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="00745256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zobowiązuje się w trakcie trwania </w:t>
      </w:r>
      <w:r w:rsidR="00B16619" w:rsidRPr="00010803">
        <w:rPr>
          <w:rFonts w:ascii="Times New Roman" w:eastAsia="Times New Roman" w:hAnsi="Times New Roman" w:cs="Times New Roman"/>
          <w:szCs w:val="22"/>
          <w:lang w:val="pl-PL"/>
        </w:rPr>
        <w:t>Umowy</w:t>
      </w:r>
      <w:r w:rsidR="00745256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do właściwej, tj. zgodnej z pierwotnym przeznaczeniem oraz z przekazaną instrukcją obsługi, eksploatacji urządzeń wchodzących w skład instalacji </w:t>
      </w:r>
      <w:r w:rsidR="00D06E9C" w:rsidRPr="00010803">
        <w:rPr>
          <w:rFonts w:ascii="Times New Roman" w:eastAsia="Times New Roman" w:hAnsi="Times New Roman" w:cs="Times New Roman"/>
          <w:szCs w:val="22"/>
          <w:lang w:val="pl-PL"/>
        </w:rPr>
        <w:t>indywidualnego zestawu OZE</w:t>
      </w:r>
      <w:r w:rsidR="00745256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. </w:t>
      </w:r>
    </w:p>
    <w:p w:rsidR="00E149EA" w:rsidRPr="00010803" w:rsidRDefault="00A1179E" w:rsidP="00417808">
      <w:pPr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>Uczestnik projektu</w:t>
      </w:r>
      <w:r w:rsidR="007828A8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="00745256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zobowiązany jest do pokrycia kosztów naprawy instalacji </w:t>
      </w:r>
      <w:r w:rsidR="00D06E9C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indywidualnego zestawu OZE </w:t>
      </w:r>
      <w:r w:rsidR="00745256" w:rsidRPr="00010803">
        <w:rPr>
          <w:rFonts w:ascii="Times New Roman" w:eastAsia="Times New Roman" w:hAnsi="Times New Roman" w:cs="Times New Roman"/>
          <w:szCs w:val="22"/>
          <w:lang w:val="pl-PL"/>
        </w:rPr>
        <w:t>w</w:t>
      </w:r>
      <w:r w:rsidR="007C007C" w:rsidRPr="00010803">
        <w:rPr>
          <w:rFonts w:ascii="Times New Roman" w:eastAsia="Times New Roman" w:hAnsi="Times New Roman" w:cs="Times New Roman"/>
          <w:szCs w:val="22"/>
          <w:lang w:val="pl-PL"/>
        </w:rPr>
        <w:t> </w:t>
      </w:r>
      <w:r w:rsidR="00745256" w:rsidRPr="00010803">
        <w:rPr>
          <w:rFonts w:ascii="Times New Roman" w:eastAsia="Times New Roman" w:hAnsi="Times New Roman" w:cs="Times New Roman"/>
          <w:szCs w:val="22"/>
          <w:lang w:val="pl-PL"/>
        </w:rPr>
        <w:t>przypadku, gdy uszkodzenie nie jest objęte gwarancją lub instalacja jest użytkowana niezgodnie z dostarczoną instrukcją obsługi (np. uszkodzenie będące wynikiem nieprawidłowej eksploatacji).</w:t>
      </w:r>
    </w:p>
    <w:p w:rsidR="00745256" w:rsidRPr="00010803" w:rsidRDefault="00A1179E" w:rsidP="00417808">
      <w:pPr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>Uczestnik projektu</w:t>
      </w:r>
      <w:r w:rsidR="007828A8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="00745256" w:rsidRPr="00010803">
        <w:rPr>
          <w:rFonts w:ascii="Times New Roman" w:eastAsia="Times New Roman" w:hAnsi="Times New Roman" w:cs="Times New Roman"/>
          <w:szCs w:val="22"/>
          <w:lang w:val="pl-PL"/>
        </w:rPr>
        <w:t>zobowiązany jest do pokrycia kosztów przyjazdu serwisu w przypadku nieuzasadnionego wezwania (brak usterki).</w:t>
      </w:r>
    </w:p>
    <w:p w:rsidR="007C007C" w:rsidRPr="00010803" w:rsidRDefault="00A1179E" w:rsidP="007C007C">
      <w:pPr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>Uczestnik projektu</w:t>
      </w:r>
      <w:r w:rsidR="007828A8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="00745256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oświadcza, że zapewni </w:t>
      </w:r>
      <w:r w:rsidR="00745256" w:rsidRPr="00010803">
        <w:rPr>
          <w:rFonts w:ascii="Times New Roman" w:eastAsia="Times New Roman" w:hAnsi="Times New Roman" w:cs="Times New Roman"/>
          <w:b/>
          <w:szCs w:val="22"/>
          <w:lang w:val="pl-PL"/>
        </w:rPr>
        <w:t>Gminie</w:t>
      </w:r>
      <w:r w:rsidR="003B11A2" w:rsidRPr="00010803">
        <w:rPr>
          <w:rFonts w:ascii="Times New Roman" w:eastAsia="Times New Roman" w:hAnsi="Times New Roman" w:cs="Times New Roman"/>
          <w:b/>
          <w:szCs w:val="22"/>
          <w:lang w:val="pl-PL"/>
        </w:rPr>
        <w:t xml:space="preserve"> </w:t>
      </w:r>
      <w:r w:rsidR="00745256" w:rsidRPr="00010803">
        <w:rPr>
          <w:rFonts w:ascii="Times New Roman" w:eastAsia="Times New Roman" w:hAnsi="Times New Roman" w:cs="Times New Roman"/>
          <w:szCs w:val="22"/>
          <w:lang w:val="pl-PL"/>
        </w:rPr>
        <w:t>oraz osobom przez nią wskazanym</w:t>
      </w:r>
      <w:r w:rsidR="003B11A2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(w tym pracownikom Gminy </w:t>
      </w:r>
      <w:r w:rsidR="00CF2694">
        <w:rPr>
          <w:rFonts w:ascii="Times New Roman" w:eastAsia="Times New Roman" w:hAnsi="Times New Roman" w:cs="Times New Roman"/>
          <w:b/>
          <w:szCs w:val="22"/>
          <w:lang w:val="pl-PL"/>
        </w:rPr>
        <w:t>Nowa Sucha</w:t>
      </w:r>
      <w:r w:rsidR="003B11A2" w:rsidRPr="00010803">
        <w:rPr>
          <w:rFonts w:ascii="Times New Roman" w:eastAsia="Times New Roman" w:hAnsi="Times New Roman" w:cs="Times New Roman"/>
          <w:szCs w:val="22"/>
          <w:lang w:val="pl-PL"/>
        </w:rPr>
        <w:t>)</w:t>
      </w:r>
      <w:r w:rsidR="00745256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, dostęp do instalacji </w:t>
      </w:r>
      <w:r w:rsidR="00D06E9C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indywidualnego zestawu OZE </w:t>
      </w:r>
      <w:r w:rsidR="00745256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przez cały okres trwania </w:t>
      </w:r>
      <w:r w:rsidR="00B16619" w:rsidRPr="00010803">
        <w:rPr>
          <w:rFonts w:ascii="Times New Roman" w:eastAsia="Times New Roman" w:hAnsi="Times New Roman" w:cs="Times New Roman"/>
          <w:szCs w:val="22"/>
          <w:lang w:val="pl-PL"/>
        </w:rPr>
        <w:t>Umowy</w:t>
      </w:r>
      <w:r w:rsidR="00745256" w:rsidRPr="00010803">
        <w:rPr>
          <w:rFonts w:ascii="Times New Roman" w:eastAsia="Times New Roman" w:hAnsi="Times New Roman" w:cs="Times New Roman"/>
          <w:szCs w:val="22"/>
          <w:lang w:val="pl-PL"/>
        </w:rPr>
        <w:t>.</w:t>
      </w:r>
    </w:p>
    <w:p w:rsidR="00552AAC" w:rsidRPr="00010803" w:rsidRDefault="003E1DAE" w:rsidP="008E0E88">
      <w:pPr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color w:val="auto"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 xml:space="preserve">Uczestnik projektu </w:t>
      </w:r>
      <w:r w:rsidR="00607BF8" w:rsidRPr="00010803">
        <w:rPr>
          <w:rFonts w:ascii="Times New Roman" w:hAnsi="Times New Roman" w:cs="Times New Roman"/>
          <w:color w:val="auto"/>
          <w:szCs w:val="22"/>
          <w:lang w:val="pl-PL"/>
        </w:rPr>
        <w:t>zobowiązuje się do pokrycia kosztów dostępu do sieci Internet (przyłącze telekomunikacyjne) o stałym adres IP w okresie realizacji i trwałości projektu. W przypadku gdy wymóg ten nie zostanie zapewniony i/lub nie ma technicznych możliwości zapewnienia dostępu do przyłącza telekomunikacyjnego o wymaganych parametrach, Uczestnik projektu zobowiązuje się do raportowania danych o zużyciu/produkcji energii cieplnej i/lub elektrycznej w postaci podpisanego oświadczenia w cyklu co miesięcznym w okresie realizacji projektu tj. do dnia 18 grudnia 2019 r. i w do raportowania w cyklu półrocznym w okresie tzw. trwałości projektu tj. jeszcze 5 lat</w:t>
      </w:r>
      <w:r w:rsidR="007E0D59">
        <w:rPr>
          <w:rFonts w:ascii="Times New Roman" w:hAnsi="Times New Roman" w:cs="Times New Roman"/>
          <w:color w:val="auto"/>
          <w:szCs w:val="22"/>
          <w:lang w:val="pl-PL"/>
        </w:rPr>
        <w:t xml:space="preserve"> </w:t>
      </w:r>
      <w:r w:rsidR="007E0D59">
        <w:rPr>
          <w:rFonts w:ascii="Times New Roman" w:eastAsia="Times New Roman" w:hAnsi="Times New Roman" w:cs="Times New Roman"/>
          <w:szCs w:val="22"/>
          <w:lang w:val="pl-PL"/>
        </w:rPr>
        <w:t>(</w:t>
      </w:r>
      <w:r w:rsidR="007E0D59" w:rsidRPr="000B705A">
        <w:rPr>
          <w:rFonts w:ascii="Times New Roman" w:eastAsia="Times New Roman" w:hAnsi="Times New Roman" w:cs="Times New Roman"/>
          <w:szCs w:val="22"/>
          <w:lang w:val="pl-PL"/>
        </w:rPr>
        <w:t>60 miesięcy) od daty akceptacji ostatniego wniosku o płatność Projektu zgodnie z Regulaminem Regionalnego Programu Operacyjnego Województwa Mazowieckiego na lata 2014 - 2020 - Działanie 4.1 Odnawialne Źródła Energii</w:t>
      </w:r>
      <w:r w:rsidR="00607BF8" w:rsidRPr="00010803">
        <w:rPr>
          <w:rFonts w:ascii="Times New Roman" w:hAnsi="Times New Roman" w:cs="Times New Roman"/>
          <w:color w:val="auto"/>
          <w:szCs w:val="22"/>
          <w:lang w:val="pl-PL"/>
        </w:rPr>
        <w:t>.</w:t>
      </w:r>
    </w:p>
    <w:p w:rsidR="00B762E1" w:rsidRPr="00010803" w:rsidRDefault="00B762E1" w:rsidP="00B762E1">
      <w:pPr>
        <w:tabs>
          <w:tab w:val="left" w:pos="284"/>
        </w:tabs>
        <w:spacing w:line="276" w:lineRule="auto"/>
        <w:jc w:val="center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 xml:space="preserve">§ </w:t>
      </w:r>
      <w:r w:rsidR="00F41B9B" w:rsidRPr="00010803">
        <w:rPr>
          <w:rFonts w:ascii="Times New Roman" w:eastAsia="Times New Roman" w:hAnsi="Times New Roman" w:cs="Times New Roman"/>
          <w:b/>
          <w:szCs w:val="22"/>
          <w:lang w:val="pl-PL"/>
        </w:rPr>
        <w:t>6</w:t>
      </w: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>.</w:t>
      </w:r>
    </w:p>
    <w:p w:rsidR="00B762E1" w:rsidRPr="00010803" w:rsidRDefault="006D1875" w:rsidP="0011041E">
      <w:pPr>
        <w:spacing w:line="276" w:lineRule="auto"/>
        <w:jc w:val="center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>Określenie warunków finansowych</w:t>
      </w:r>
    </w:p>
    <w:p w:rsidR="0007318E" w:rsidRPr="00010803" w:rsidRDefault="0007318E" w:rsidP="009D43CE">
      <w:pPr>
        <w:numPr>
          <w:ilvl w:val="0"/>
          <w:numId w:val="21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Z tytułu realizacji przez </w:t>
      </w: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>Gminę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na rzecz </w:t>
      </w: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>Uczestnika projektu</w:t>
      </w:r>
      <w:r w:rsidR="00D926FB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przedmiotu niniejszej umowy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>, w tym w</w:t>
      </w:r>
      <w:r w:rsidR="007C007C" w:rsidRPr="00010803">
        <w:rPr>
          <w:rFonts w:ascii="Times New Roman" w:eastAsia="Times New Roman" w:hAnsi="Times New Roman" w:cs="Times New Roman"/>
          <w:szCs w:val="22"/>
          <w:lang w:val="pl-PL"/>
        </w:rPr>
        <w:t> 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szczególności montażu instalacji indywidualnego zestawu OZE w budynku </w:t>
      </w: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>Uczestnika projektu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, przekazania ich </w:t>
      </w: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>Uczestnikowi projektu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do korzystania, a następnie na własność</w:t>
      </w:r>
      <w:r w:rsidR="00D926FB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po okresie trwałości projektu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, </w:t>
      </w: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>Uczestnik projektu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zobowiązuje się do uiszczenia na rzecz </w:t>
      </w: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>Gminy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wynagrodzenia</w:t>
      </w:r>
      <w:r w:rsidRPr="00010803">
        <w:rPr>
          <w:rFonts w:ascii="Times New Roman" w:hAnsi="Times New Roman" w:cs="Times New Roman"/>
          <w:szCs w:val="22"/>
          <w:lang w:val="pl-PL"/>
        </w:rPr>
        <w:t xml:space="preserve">. </w:t>
      </w:r>
    </w:p>
    <w:p w:rsidR="0007318E" w:rsidRPr="00010803" w:rsidRDefault="0007318E" w:rsidP="0011041E">
      <w:pPr>
        <w:numPr>
          <w:ilvl w:val="0"/>
          <w:numId w:val="21"/>
        </w:numPr>
        <w:tabs>
          <w:tab w:val="left" w:pos="284"/>
        </w:tabs>
        <w:spacing w:line="276" w:lineRule="auto"/>
        <w:jc w:val="both"/>
        <w:rPr>
          <w:rFonts w:ascii="Times New Roman" w:eastAsia="Times New Roman" w:hAnsi="Times New Roman" w:cs="Times New Roman"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szCs w:val="22"/>
          <w:lang w:val="pl-PL"/>
        </w:rPr>
        <w:t>Wysokość wynagrodzenia wynosi ______________zł</w:t>
      </w:r>
      <w:r w:rsidR="007C007C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brutto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(słownie złotych</w:t>
      </w:r>
      <w:r w:rsidR="007C007C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brutto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>: ______________</w:t>
      </w:r>
      <w:r w:rsidR="00727005" w:rsidRPr="00010803">
        <w:rPr>
          <w:rFonts w:ascii="Times New Roman" w:eastAsia="Times New Roman" w:hAnsi="Times New Roman" w:cs="Times New Roman"/>
          <w:szCs w:val="22"/>
          <w:lang w:val="pl-PL"/>
        </w:rPr>
        <w:t>______________________________________________________________________________</w:t>
      </w:r>
      <w:r w:rsidR="002A7A58">
        <w:rPr>
          <w:rFonts w:ascii="Times New Roman" w:eastAsia="Times New Roman" w:hAnsi="Times New Roman" w:cs="Times New Roman"/>
          <w:szCs w:val="22"/>
          <w:lang w:val="pl-PL"/>
        </w:rPr>
        <w:t>___________________________</w:t>
      </w:r>
      <w:r w:rsidR="00727005" w:rsidRPr="00010803">
        <w:rPr>
          <w:rFonts w:ascii="Times New Roman" w:eastAsia="Times New Roman" w:hAnsi="Times New Roman" w:cs="Times New Roman"/>
          <w:szCs w:val="22"/>
          <w:lang w:val="pl-PL"/>
        </w:rPr>
        <w:t>___________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>).</w:t>
      </w:r>
    </w:p>
    <w:p w:rsidR="0007318E" w:rsidRPr="00010803" w:rsidRDefault="0007318E" w:rsidP="00686E6B">
      <w:pPr>
        <w:numPr>
          <w:ilvl w:val="0"/>
          <w:numId w:val="21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>Uczestnik projektu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zobowiązuję się do wpłaty określonego wyżej wynagrodzenia, stanowiącego wkład własny do</w:t>
      </w:r>
      <w:r w:rsidR="007C007C" w:rsidRPr="00010803">
        <w:rPr>
          <w:rFonts w:ascii="Times New Roman" w:eastAsia="Times New Roman" w:hAnsi="Times New Roman" w:cs="Times New Roman"/>
          <w:szCs w:val="22"/>
          <w:lang w:val="pl-PL"/>
        </w:rPr>
        <w:t> 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>dnia ______________</w:t>
      </w:r>
      <w:r w:rsidR="00396CC5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. r. 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na rachunek </w:t>
      </w:r>
      <w:r w:rsidR="00401E5E" w:rsidRPr="00010803">
        <w:rPr>
          <w:rFonts w:ascii="Times New Roman" w:eastAsia="Times New Roman" w:hAnsi="Times New Roman" w:cs="Times New Roman"/>
          <w:szCs w:val="22"/>
          <w:lang w:val="pl-PL"/>
        </w:rPr>
        <w:t>bankowy G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>miny</w:t>
      </w:r>
      <w:r w:rsidR="00401E5E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="006940F8" w:rsidRPr="00010803">
        <w:rPr>
          <w:rFonts w:ascii="Times New Roman" w:eastAsia="Times New Roman" w:hAnsi="Times New Roman" w:cs="Times New Roman"/>
          <w:b/>
          <w:szCs w:val="22"/>
          <w:lang w:val="pl-PL"/>
        </w:rPr>
        <w:t>Nowa Sucha</w:t>
      </w:r>
      <w:r w:rsidR="00D752FD" w:rsidRPr="00010803">
        <w:rPr>
          <w:rFonts w:ascii="Times New Roman" w:eastAsia="Times New Roman" w:hAnsi="Times New Roman" w:cs="Times New Roman"/>
          <w:b/>
          <w:szCs w:val="22"/>
          <w:lang w:val="pl-PL"/>
        </w:rPr>
        <w:t>.</w:t>
      </w:r>
    </w:p>
    <w:p w:rsidR="00686E6B" w:rsidRPr="00010803" w:rsidRDefault="00140B2D" w:rsidP="00686E6B">
      <w:pPr>
        <w:numPr>
          <w:ilvl w:val="0"/>
          <w:numId w:val="21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szCs w:val="22"/>
          <w:lang w:val="pl-PL"/>
        </w:rPr>
      </w:pPr>
      <w:r w:rsidRPr="00010803">
        <w:rPr>
          <w:rFonts w:ascii="Times New Roman" w:hAnsi="Times New Roman" w:cs="Times New Roman"/>
          <w:szCs w:val="22"/>
          <w:lang w:val="pl-PL"/>
        </w:rPr>
        <w:t>Niedokonanie</w:t>
      </w:r>
      <w:r w:rsidR="0007318E" w:rsidRPr="00010803">
        <w:rPr>
          <w:rFonts w:ascii="Times New Roman" w:hAnsi="Times New Roman" w:cs="Times New Roman"/>
          <w:szCs w:val="22"/>
          <w:lang w:val="pl-PL"/>
        </w:rPr>
        <w:t xml:space="preserve"> przez </w:t>
      </w:r>
      <w:r w:rsidR="0007318E" w:rsidRPr="00010803">
        <w:rPr>
          <w:rFonts w:ascii="Times New Roman" w:hAnsi="Times New Roman" w:cs="Times New Roman"/>
          <w:b/>
          <w:szCs w:val="22"/>
          <w:lang w:val="pl-PL"/>
        </w:rPr>
        <w:t>Uczestnika projektu</w:t>
      </w:r>
      <w:r w:rsidR="0007318E" w:rsidRPr="00010803">
        <w:rPr>
          <w:rFonts w:ascii="Times New Roman" w:hAnsi="Times New Roman" w:cs="Times New Roman"/>
          <w:szCs w:val="22"/>
          <w:lang w:val="pl-PL"/>
        </w:rPr>
        <w:t xml:space="preserve"> wpłaty w terminie określonym w ust 3, wysokości określonej w ust. 2 </w:t>
      </w:r>
      <w:r w:rsidR="002D590A" w:rsidRPr="00010803">
        <w:rPr>
          <w:rFonts w:ascii="Times New Roman" w:hAnsi="Times New Roman" w:cs="Times New Roman"/>
          <w:szCs w:val="22"/>
          <w:lang w:val="pl-PL"/>
        </w:rPr>
        <w:t>U</w:t>
      </w:r>
      <w:r w:rsidR="0007318E" w:rsidRPr="00010803">
        <w:rPr>
          <w:rFonts w:ascii="Times New Roman" w:hAnsi="Times New Roman" w:cs="Times New Roman"/>
          <w:szCs w:val="22"/>
          <w:lang w:val="pl-PL"/>
        </w:rPr>
        <w:t xml:space="preserve">mowy jest równoznaczne z rezygnacją z udziału w </w:t>
      </w:r>
      <w:r w:rsidR="002D590A" w:rsidRPr="00010803">
        <w:rPr>
          <w:rFonts w:ascii="Times New Roman" w:hAnsi="Times New Roman" w:cs="Times New Roman"/>
          <w:szCs w:val="22"/>
          <w:lang w:val="pl-PL"/>
        </w:rPr>
        <w:t>P</w:t>
      </w:r>
      <w:r w:rsidR="0007318E" w:rsidRPr="00010803">
        <w:rPr>
          <w:rFonts w:ascii="Times New Roman" w:hAnsi="Times New Roman" w:cs="Times New Roman"/>
          <w:szCs w:val="22"/>
          <w:lang w:val="pl-PL"/>
        </w:rPr>
        <w:t>rojekcie.</w:t>
      </w:r>
    </w:p>
    <w:p w:rsidR="00686E6B" w:rsidRPr="00010803" w:rsidRDefault="00427EBD" w:rsidP="00686E6B">
      <w:pPr>
        <w:numPr>
          <w:ilvl w:val="0"/>
          <w:numId w:val="21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szCs w:val="22"/>
          <w:lang w:val="pl-PL"/>
        </w:rPr>
      </w:pPr>
      <w:r w:rsidRPr="00010803">
        <w:rPr>
          <w:rFonts w:ascii="Times New Roman" w:hAnsi="Times New Roman" w:cs="Times New Roman"/>
          <w:szCs w:val="22"/>
          <w:lang w:val="pl-PL"/>
        </w:rPr>
        <w:t xml:space="preserve">W przypadku wystąpienia dodatkowych kosztów związanych z realizacją przez </w:t>
      </w:r>
      <w:r w:rsidRPr="00010803">
        <w:rPr>
          <w:rFonts w:ascii="Times New Roman" w:hAnsi="Times New Roman" w:cs="Times New Roman"/>
          <w:b/>
          <w:szCs w:val="22"/>
          <w:lang w:val="pl-PL"/>
        </w:rPr>
        <w:t>Gminę</w:t>
      </w:r>
      <w:r w:rsidRPr="00010803">
        <w:rPr>
          <w:rFonts w:ascii="Times New Roman" w:hAnsi="Times New Roman" w:cs="Times New Roman"/>
          <w:szCs w:val="22"/>
          <w:lang w:val="pl-PL"/>
        </w:rPr>
        <w:t xml:space="preserve"> na rzecz </w:t>
      </w:r>
      <w:r w:rsidR="0007318E" w:rsidRPr="00010803">
        <w:rPr>
          <w:rFonts w:ascii="Times New Roman" w:hAnsi="Times New Roman" w:cs="Times New Roman"/>
          <w:b/>
          <w:szCs w:val="22"/>
          <w:lang w:val="pl-PL"/>
        </w:rPr>
        <w:t>Uczestnika projektu</w:t>
      </w:r>
      <w:r w:rsidRPr="00010803">
        <w:rPr>
          <w:rFonts w:ascii="Times New Roman" w:hAnsi="Times New Roman" w:cs="Times New Roman"/>
          <w:szCs w:val="22"/>
          <w:lang w:val="pl-PL"/>
        </w:rPr>
        <w:t xml:space="preserve"> </w:t>
      </w:r>
      <w:r w:rsidR="00225ECF" w:rsidRPr="00010803">
        <w:rPr>
          <w:rFonts w:ascii="Times New Roman" w:hAnsi="Times New Roman" w:cs="Times New Roman"/>
          <w:szCs w:val="22"/>
          <w:lang w:val="pl-PL"/>
        </w:rPr>
        <w:t>montażu instalacji indywidualnego zestawu OZE</w:t>
      </w:r>
      <w:r w:rsidR="004671A5" w:rsidRPr="00010803">
        <w:rPr>
          <w:rFonts w:ascii="Times New Roman" w:hAnsi="Times New Roman" w:cs="Times New Roman"/>
          <w:szCs w:val="22"/>
          <w:lang w:val="pl-PL"/>
        </w:rPr>
        <w:t xml:space="preserve">, innych niż wymienione w </w:t>
      </w:r>
      <w:r w:rsidR="004671A5" w:rsidRPr="00010803">
        <w:rPr>
          <w:rFonts w:ascii="Times New Roman" w:hAnsi="Times New Roman" w:cs="Times New Roman"/>
          <w:szCs w:val="22"/>
          <w:lang w:val="pl-PL"/>
        </w:rPr>
        <w:lastRenderedPageBreak/>
        <w:t>ust. 1 powyżej</w:t>
      </w:r>
      <w:r w:rsidRPr="00010803">
        <w:rPr>
          <w:rFonts w:ascii="Times New Roman" w:hAnsi="Times New Roman" w:cs="Times New Roman"/>
          <w:szCs w:val="22"/>
          <w:lang w:val="pl-PL"/>
        </w:rPr>
        <w:t xml:space="preserve"> (np. wzrost kosztów zakupu i montażu, wzrost obciążenia podatkiem VAT) wynagrodzenie określone w ust. </w:t>
      </w:r>
      <w:r w:rsidR="004671A5" w:rsidRPr="00010803">
        <w:rPr>
          <w:rFonts w:ascii="Times New Roman" w:hAnsi="Times New Roman" w:cs="Times New Roman"/>
          <w:szCs w:val="22"/>
          <w:lang w:val="pl-PL"/>
        </w:rPr>
        <w:t>2</w:t>
      </w:r>
      <w:r w:rsidRPr="00010803">
        <w:rPr>
          <w:rFonts w:ascii="Times New Roman" w:hAnsi="Times New Roman" w:cs="Times New Roman"/>
          <w:szCs w:val="22"/>
          <w:lang w:val="pl-PL"/>
        </w:rPr>
        <w:t xml:space="preserve"> ulegnie odpowiedniemu zwiększeniu, a </w:t>
      </w:r>
      <w:r w:rsidR="0007318E" w:rsidRPr="00010803">
        <w:rPr>
          <w:rFonts w:ascii="Times New Roman" w:hAnsi="Times New Roman" w:cs="Times New Roman"/>
          <w:b/>
          <w:szCs w:val="22"/>
          <w:lang w:val="pl-PL"/>
        </w:rPr>
        <w:t>Uczestnik projektu</w:t>
      </w:r>
      <w:r w:rsidRPr="00010803">
        <w:rPr>
          <w:rFonts w:ascii="Times New Roman" w:hAnsi="Times New Roman" w:cs="Times New Roman"/>
          <w:szCs w:val="22"/>
          <w:lang w:val="pl-PL"/>
        </w:rPr>
        <w:t xml:space="preserve"> zobowiązuje się do jego zapłaty w terminie wskazanym przez </w:t>
      </w:r>
      <w:r w:rsidRPr="00010803">
        <w:rPr>
          <w:rFonts w:ascii="Times New Roman" w:hAnsi="Times New Roman" w:cs="Times New Roman"/>
          <w:b/>
          <w:szCs w:val="22"/>
          <w:lang w:val="pl-PL"/>
        </w:rPr>
        <w:t>Gminę</w:t>
      </w:r>
      <w:r w:rsidRPr="00010803">
        <w:rPr>
          <w:rFonts w:ascii="Times New Roman" w:hAnsi="Times New Roman" w:cs="Times New Roman"/>
          <w:szCs w:val="22"/>
          <w:lang w:val="pl-PL"/>
        </w:rPr>
        <w:t>.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="004671A5" w:rsidRPr="00010803">
        <w:rPr>
          <w:rFonts w:ascii="Times New Roman" w:hAnsi="Times New Roman" w:cs="Times New Roman"/>
          <w:szCs w:val="22"/>
          <w:lang w:val="pl-PL"/>
        </w:rPr>
        <w:t>Nie wymaga to formy Aneksu do niniejszej Umowy.</w:t>
      </w:r>
    </w:p>
    <w:p w:rsidR="00686E6B" w:rsidRPr="00010803" w:rsidRDefault="00357F2E" w:rsidP="00686E6B">
      <w:pPr>
        <w:numPr>
          <w:ilvl w:val="0"/>
          <w:numId w:val="21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W przypadku dokonania wpłaty przez </w:t>
      </w: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>Uczestnika projektu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kwoty określonej w ust. </w:t>
      </w:r>
      <w:r w:rsidR="0007318E" w:rsidRPr="00010803">
        <w:rPr>
          <w:rFonts w:ascii="Times New Roman" w:eastAsia="Times New Roman" w:hAnsi="Times New Roman" w:cs="Times New Roman"/>
          <w:szCs w:val="22"/>
          <w:lang w:val="pl-PL"/>
        </w:rPr>
        <w:t>2</w:t>
      </w:r>
      <w:r w:rsidR="004671A5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lub ust. </w:t>
      </w:r>
      <w:r w:rsidR="004671A5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5 Umowy 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>i</w:t>
      </w:r>
      <w:r w:rsidR="007C007C" w:rsidRPr="00010803">
        <w:rPr>
          <w:rFonts w:ascii="Times New Roman" w:eastAsia="Times New Roman" w:hAnsi="Times New Roman" w:cs="Times New Roman"/>
          <w:szCs w:val="22"/>
          <w:lang w:val="pl-PL"/>
        </w:rPr>
        <w:t> 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>niezrealizowania Projektu</w:t>
      </w:r>
      <w:r w:rsidR="004671A5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, o którym mowa w § 1 </w:t>
      </w:r>
      <w:r w:rsidR="00485595" w:rsidRPr="00010803">
        <w:rPr>
          <w:rFonts w:ascii="Times New Roman" w:eastAsia="Times New Roman" w:hAnsi="Times New Roman" w:cs="Times New Roman"/>
          <w:szCs w:val="22"/>
          <w:lang w:val="pl-PL"/>
        </w:rPr>
        <w:t>U</w:t>
      </w:r>
      <w:r w:rsidR="004671A5" w:rsidRPr="00010803">
        <w:rPr>
          <w:rFonts w:ascii="Times New Roman" w:eastAsia="Times New Roman" w:hAnsi="Times New Roman" w:cs="Times New Roman"/>
          <w:szCs w:val="22"/>
          <w:lang w:val="pl-PL"/>
        </w:rPr>
        <w:t>mowy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u uczestnika, z winy </w:t>
      </w:r>
      <w:r w:rsidR="004671A5" w:rsidRPr="00010803">
        <w:rPr>
          <w:rFonts w:ascii="Times New Roman" w:eastAsia="Times New Roman" w:hAnsi="Times New Roman" w:cs="Times New Roman"/>
          <w:b/>
          <w:szCs w:val="22"/>
          <w:lang w:val="pl-PL"/>
        </w:rPr>
        <w:t xml:space="preserve">Uczestnika </w:t>
      </w: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>projektu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- kwota wkładu własnego nie zostanie zwrócona </w:t>
      </w:r>
      <w:r w:rsidR="004671A5" w:rsidRPr="00010803">
        <w:rPr>
          <w:rFonts w:ascii="Times New Roman" w:eastAsia="Times New Roman" w:hAnsi="Times New Roman" w:cs="Times New Roman"/>
          <w:b/>
          <w:szCs w:val="22"/>
          <w:lang w:val="pl-PL"/>
        </w:rPr>
        <w:t xml:space="preserve">Uczestnikowi </w:t>
      </w: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>projektu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>.</w:t>
      </w:r>
    </w:p>
    <w:p w:rsidR="00552AAC" w:rsidRPr="00010803" w:rsidRDefault="00357F2E" w:rsidP="008E0E88">
      <w:pPr>
        <w:numPr>
          <w:ilvl w:val="0"/>
          <w:numId w:val="21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Kwoty </w:t>
      </w:r>
      <w:r w:rsidR="004671A5" w:rsidRPr="00010803">
        <w:rPr>
          <w:rFonts w:ascii="Times New Roman" w:eastAsia="Times New Roman" w:hAnsi="Times New Roman" w:cs="Times New Roman"/>
          <w:szCs w:val="22"/>
          <w:lang w:val="pl-PL"/>
        </w:rPr>
        <w:t>wynikające z postanowień niniejszego paragrafu Umowy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należy wpłacać na rachunek bankowy Gminy </w:t>
      </w:r>
      <w:r w:rsidR="00CF2694">
        <w:rPr>
          <w:rFonts w:ascii="Times New Roman" w:eastAsia="Times New Roman" w:hAnsi="Times New Roman" w:cs="Times New Roman"/>
          <w:b/>
          <w:szCs w:val="22"/>
          <w:lang w:val="pl-PL"/>
        </w:rPr>
        <w:t>Nowa Sucha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podany na fakturze dopisując w tytule: nr umowy i nr faktury.</w:t>
      </w:r>
    </w:p>
    <w:p w:rsidR="00A47988" w:rsidRDefault="00A47988" w:rsidP="00F41B9B">
      <w:pPr>
        <w:spacing w:line="276" w:lineRule="auto"/>
        <w:jc w:val="center"/>
        <w:rPr>
          <w:rFonts w:ascii="Times New Roman" w:eastAsia="Times New Roman" w:hAnsi="Times New Roman" w:cs="Times New Roman"/>
          <w:b/>
          <w:szCs w:val="22"/>
          <w:lang w:val="pl-PL"/>
        </w:rPr>
      </w:pPr>
    </w:p>
    <w:p w:rsidR="00F41B9B" w:rsidRPr="00010803" w:rsidRDefault="00F41B9B" w:rsidP="00F41B9B">
      <w:pPr>
        <w:spacing w:line="276" w:lineRule="auto"/>
        <w:jc w:val="center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>§ 7.</w:t>
      </w:r>
    </w:p>
    <w:p w:rsidR="00F41B9B" w:rsidRPr="00010803" w:rsidRDefault="00F41B9B" w:rsidP="00F41B9B">
      <w:pPr>
        <w:tabs>
          <w:tab w:val="left" w:pos="0"/>
        </w:tabs>
        <w:spacing w:line="276" w:lineRule="auto"/>
        <w:jc w:val="center"/>
        <w:rPr>
          <w:rFonts w:ascii="Times New Roman" w:eastAsia="Times New Roman" w:hAnsi="Times New Roman" w:cs="Times New Roman"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>Okres trwania Umowy</w:t>
      </w:r>
    </w:p>
    <w:p w:rsidR="00F41B9B" w:rsidRPr="00010803" w:rsidRDefault="00F41B9B" w:rsidP="00F41B9B">
      <w:pPr>
        <w:numPr>
          <w:ilvl w:val="0"/>
          <w:numId w:val="5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Umowa zostaje zawarta na czas określony od dnia podpisania Umowy do </w:t>
      </w:r>
      <w:r w:rsidR="009D4847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zakończenia 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>okres</w:t>
      </w:r>
      <w:r w:rsidR="009D4847" w:rsidRPr="00010803">
        <w:rPr>
          <w:rFonts w:ascii="Times New Roman" w:eastAsia="Times New Roman" w:hAnsi="Times New Roman" w:cs="Times New Roman"/>
          <w:szCs w:val="22"/>
          <w:lang w:val="pl-PL"/>
        </w:rPr>
        <w:t>u trwałości projektu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>.</w:t>
      </w:r>
    </w:p>
    <w:p w:rsidR="00552AAC" w:rsidRPr="00010803" w:rsidRDefault="00F41B9B" w:rsidP="008E0E88">
      <w:pPr>
        <w:numPr>
          <w:ilvl w:val="0"/>
          <w:numId w:val="5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W przypadku wydłużenia okresu trwałości, o którym mowa w ust. 1, niniejsza </w:t>
      </w:r>
      <w:r w:rsidR="00485595" w:rsidRPr="00010803">
        <w:rPr>
          <w:rFonts w:ascii="Times New Roman" w:eastAsia="Times New Roman" w:hAnsi="Times New Roman" w:cs="Times New Roman"/>
          <w:szCs w:val="22"/>
          <w:lang w:val="pl-PL"/>
        </w:rPr>
        <w:t>U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mowa ulega automatycznemu przedłużeniu do zakończenia okresu trwałości </w:t>
      </w:r>
      <w:r w:rsidR="002D590A" w:rsidRPr="00010803">
        <w:rPr>
          <w:rFonts w:ascii="Times New Roman" w:eastAsia="Times New Roman" w:hAnsi="Times New Roman" w:cs="Times New Roman"/>
          <w:szCs w:val="22"/>
          <w:lang w:val="pl-PL"/>
        </w:rPr>
        <w:t>p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>rojektu</w:t>
      </w:r>
      <w:r w:rsidR="009D4847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o czym Uczestnik projektu zostanie poinformowany oddzielnym pismem.</w:t>
      </w:r>
    </w:p>
    <w:p w:rsidR="00A47988" w:rsidRDefault="00A47988" w:rsidP="00F41B9B">
      <w:pPr>
        <w:spacing w:line="276" w:lineRule="auto"/>
        <w:jc w:val="center"/>
        <w:rPr>
          <w:rFonts w:ascii="Times New Roman" w:eastAsia="Times New Roman" w:hAnsi="Times New Roman" w:cs="Times New Roman"/>
          <w:b/>
          <w:szCs w:val="22"/>
          <w:lang w:val="pl-PL"/>
        </w:rPr>
      </w:pPr>
    </w:p>
    <w:p w:rsidR="00F41B9B" w:rsidRPr="00010803" w:rsidRDefault="00F41B9B" w:rsidP="00F41B9B">
      <w:pPr>
        <w:spacing w:line="276" w:lineRule="auto"/>
        <w:jc w:val="center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>§ 8.</w:t>
      </w:r>
    </w:p>
    <w:p w:rsidR="00F41B9B" w:rsidRPr="00010803" w:rsidRDefault="00F41B9B" w:rsidP="00F41B9B">
      <w:pPr>
        <w:tabs>
          <w:tab w:val="left" w:pos="0"/>
        </w:tabs>
        <w:spacing w:line="276" w:lineRule="auto"/>
        <w:jc w:val="center"/>
        <w:rPr>
          <w:rFonts w:ascii="Times New Roman" w:eastAsia="Times New Roman" w:hAnsi="Times New Roman" w:cs="Times New Roman"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>Rozwiązanie Umowy</w:t>
      </w:r>
    </w:p>
    <w:p w:rsidR="00F41B9B" w:rsidRPr="00010803" w:rsidRDefault="00F41B9B" w:rsidP="00F41B9B">
      <w:pPr>
        <w:pStyle w:val="Teksttreci"/>
        <w:numPr>
          <w:ilvl w:val="0"/>
          <w:numId w:val="6"/>
        </w:numPr>
        <w:tabs>
          <w:tab w:val="clear" w:pos="1799"/>
          <w:tab w:val="left" w:pos="284"/>
        </w:tabs>
        <w:spacing w:before="0" w:line="276" w:lineRule="auto"/>
        <w:ind w:left="284" w:hanging="284"/>
        <w:rPr>
          <w:rFonts w:ascii="Times New Roman" w:hAnsi="Times New Roman" w:cs="Times New Roman"/>
          <w:color w:val="000000"/>
          <w:sz w:val="22"/>
          <w:szCs w:val="22"/>
        </w:rPr>
      </w:pPr>
      <w:r w:rsidRPr="00010803">
        <w:rPr>
          <w:rFonts w:ascii="Times New Roman" w:hAnsi="Times New Roman" w:cs="Times New Roman"/>
          <w:color w:val="000000"/>
          <w:sz w:val="22"/>
          <w:szCs w:val="22"/>
        </w:rPr>
        <w:t>Umowa ulega rozwiązaniu ze skutkiem natychmiastowym w przypadku</w:t>
      </w:r>
      <w:r w:rsidR="00485595" w:rsidRPr="00010803">
        <w:rPr>
          <w:rFonts w:ascii="Times New Roman" w:hAnsi="Times New Roman" w:cs="Times New Roman"/>
          <w:color w:val="000000"/>
          <w:sz w:val="22"/>
          <w:szCs w:val="22"/>
        </w:rPr>
        <w:t>,</w:t>
      </w:r>
      <w:r w:rsidRPr="00010803">
        <w:rPr>
          <w:rFonts w:ascii="Times New Roman" w:hAnsi="Times New Roman" w:cs="Times New Roman"/>
          <w:color w:val="000000"/>
          <w:sz w:val="22"/>
          <w:szCs w:val="22"/>
        </w:rPr>
        <w:t xml:space="preserve"> gdy </w:t>
      </w:r>
      <w:r w:rsidRPr="00010803">
        <w:rPr>
          <w:rFonts w:ascii="Times New Roman" w:hAnsi="Times New Roman" w:cs="Times New Roman"/>
          <w:b/>
          <w:color w:val="000000"/>
          <w:sz w:val="22"/>
          <w:szCs w:val="22"/>
        </w:rPr>
        <w:t>Uczestnik projektu</w:t>
      </w:r>
      <w:r w:rsidRPr="00010803">
        <w:rPr>
          <w:rFonts w:ascii="Times New Roman" w:hAnsi="Times New Roman" w:cs="Times New Roman"/>
          <w:color w:val="000000"/>
          <w:sz w:val="22"/>
          <w:szCs w:val="22"/>
        </w:rPr>
        <w:t xml:space="preserve"> nie realizuje zobowiązań wynikających z niniejszej Umowy, w </w:t>
      </w:r>
      <w:r w:rsidR="00307FEA" w:rsidRPr="00010803">
        <w:rPr>
          <w:rFonts w:ascii="Times New Roman" w:hAnsi="Times New Roman" w:cs="Times New Roman"/>
          <w:color w:val="000000"/>
          <w:sz w:val="22"/>
          <w:szCs w:val="22"/>
        </w:rPr>
        <w:t>szczególności,</w:t>
      </w:r>
      <w:r w:rsidRPr="00010803">
        <w:rPr>
          <w:rFonts w:ascii="Times New Roman" w:hAnsi="Times New Roman" w:cs="Times New Roman"/>
          <w:color w:val="000000"/>
          <w:sz w:val="22"/>
          <w:szCs w:val="22"/>
        </w:rPr>
        <w:t xml:space="preserve"> gdy nie dokona wpłaty wymaganego wkładu własnego w </w:t>
      </w:r>
      <w:r w:rsidR="001F6887" w:rsidRPr="00010803">
        <w:rPr>
          <w:rFonts w:ascii="Times New Roman" w:hAnsi="Times New Roman" w:cs="Times New Roman"/>
          <w:color w:val="000000"/>
          <w:sz w:val="22"/>
          <w:szCs w:val="22"/>
        </w:rPr>
        <w:t xml:space="preserve">realizację </w:t>
      </w:r>
      <w:r w:rsidRPr="00010803">
        <w:rPr>
          <w:rFonts w:ascii="Times New Roman" w:hAnsi="Times New Roman" w:cs="Times New Roman"/>
          <w:color w:val="000000"/>
          <w:sz w:val="22"/>
          <w:szCs w:val="22"/>
        </w:rPr>
        <w:t xml:space="preserve">przedmiotowej inwestycji w terminie i w wysokości określonych w </w:t>
      </w:r>
      <w:r w:rsidRPr="00010803">
        <w:rPr>
          <w:rFonts w:ascii="Times New Roman" w:eastAsia="Times New Roman" w:hAnsi="Times New Roman" w:cs="Times New Roman"/>
          <w:color w:val="000000"/>
          <w:sz w:val="22"/>
          <w:szCs w:val="22"/>
        </w:rPr>
        <w:t>§</w:t>
      </w:r>
      <w:r w:rsidRPr="00010803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 xml:space="preserve"> </w:t>
      </w:r>
      <w:r w:rsidR="00485595" w:rsidRPr="00010803">
        <w:rPr>
          <w:rFonts w:ascii="Times New Roman" w:eastAsia="Times New Roman" w:hAnsi="Times New Roman" w:cs="Times New Roman"/>
          <w:color w:val="000000"/>
          <w:sz w:val="22"/>
          <w:szCs w:val="22"/>
        </w:rPr>
        <w:t>6</w:t>
      </w:r>
      <w:r w:rsidRPr="00010803">
        <w:rPr>
          <w:rFonts w:ascii="Times New Roman" w:hAnsi="Times New Roman" w:cs="Times New Roman"/>
          <w:color w:val="000000"/>
          <w:sz w:val="22"/>
          <w:szCs w:val="22"/>
        </w:rPr>
        <w:t xml:space="preserve"> Umowy lub gdy mimo wpłaty wymaganego wkładu własnego </w:t>
      </w:r>
      <w:r w:rsidRPr="00010803">
        <w:rPr>
          <w:rFonts w:ascii="Times New Roman" w:hAnsi="Times New Roman" w:cs="Times New Roman"/>
          <w:b/>
          <w:color w:val="000000"/>
          <w:sz w:val="22"/>
          <w:szCs w:val="22"/>
        </w:rPr>
        <w:t>Uczestnik projektu</w:t>
      </w:r>
      <w:r w:rsidRPr="00010803">
        <w:rPr>
          <w:rFonts w:ascii="Times New Roman" w:hAnsi="Times New Roman" w:cs="Times New Roman"/>
          <w:color w:val="000000"/>
          <w:sz w:val="22"/>
          <w:szCs w:val="22"/>
        </w:rPr>
        <w:t xml:space="preserve"> nie wywiąże się ze zobowiązań określonych w</w:t>
      </w:r>
      <w:r w:rsidR="007C007C" w:rsidRPr="00010803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010803">
        <w:rPr>
          <w:rFonts w:ascii="Times New Roman" w:eastAsia="Times New Roman" w:hAnsi="Times New Roman" w:cs="Times New Roman"/>
          <w:color w:val="000000"/>
          <w:sz w:val="22"/>
          <w:szCs w:val="22"/>
        </w:rPr>
        <w:t>§</w:t>
      </w:r>
      <w:r w:rsidRPr="00010803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="00485595" w:rsidRPr="00010803">
        <w:rPr>
          <w:rFonts w:ascii="Times New Roman" w:hAnsi="Times New Roman" w:cs="Times New Roman"/>
          <w:color w:val="000000"/>
          <w:sz w:val="22"/>
          <w:szCs w:val="22"/>
        </w:rPr>
        <w:t>4</w:t>
      </w:r>
      <w:r w:rsidRPr="00010803">
        <w:rPr>
          <w:rFonts w:ascii="Times New Roman" w:hAnsi="Times New Roman" w:cs="Times New Roman"/>
          <w:color w:val="000000"/>
          <w:sz w:val="22"/>
          <w:szCs w:val="22"/>
        </w:rPr>
        <w:t xml:space="preserve"> ust </w:t>
      </w:r>
      <w:r w:rsidR="00485595" w:rsidRPr="00010803">
        <w:rPr>
          <w:rFonts w:ascii="Times New Roman" w:hAnsi="Times New Roman" w:cs="Times New Roman"/>
          <w:color w:val="000000"/>
          <w:sz w:val="22"/>
          <w:szCs w:val="22"/>
        </w:rPr>
        <w:t>4</w:t>
      </w:r>
      <w:r w:rsidRPr="00010803">
        <w:rPr>
          <w:rFonts w:ascii="Times New Roman" w:hAnsi="Times New Roman" w:cs="Times New Roman"/>
          <w:color w:val="000000"/>
          <w:sz w:val="22"/>
          <w:szCs w:val="22"/>
        </w:rPr>
        <w:t xml:space="preserve"> i 6 Umowy.</w:t>
      </w:r>
    </w:p>
    <w:p w:rsidR="00F41B9B" w:rsidRPr="00010803" w:rsidRDefault="00F41B9B" w:rsidP="00F41B9B">
      <w:pPr>
        <w:pStyle w:val="Teksttreci"/>
        <w:numPr>
          <w:ilvl w:val="0"/>
          <w:numId w:val="6"/>
        </w:numPr>
        <w:tabs>
          <w:tab w:val="clear" w:pos="1799"/>
          <w:tab w:val="left" w:pos="0"/>
          <w:tab w:val="num" w:pos="284"/>
        </w:tabs>
        <w:spacing w:before="0" w:line="276" w:lineRule="auto"/>
        <w:ind w:left="284" w:hanging="284"/>
        <w:rPr>
          <w:rFonts w:ascii="Times New Roman" w:hAnsi="Times New Roman" w:cs="Times New Roman"/>
          <w:color w:val="000000"/>
          <w:sz w:val="22"/>
          <w:szCs w:val="22"/>
        </w:rPr>
      </w:pPr>
      <w:r w:rsidRPr="00010803">
        <w:rPr>
          <w:rFonts w:ascii="Times New Roman" w:hAnsi="Times New Roman" w:cs="Times New Roman"/>
          <w:color w:val="000000"/>
          <w:sz w:val="22"/>
          <w:szCs w:val="22"/>
        </w:rPr>
        <w:t xml:space="preserve">W przypadku rozwiązania Umowy z powodów, o których mowa w ust. 1 tj. z przyczyn leżących po stronie </w:t>
      </w:r>
      <w:r w:rsidRPr="00010803">
        <w:rPr>
          <w:rFonts w:ascii="Times New Roman" w:hAnsi="Times New Roman" w:cs="Times New Roman"/>
          <w:b/>
          <w:color w:val="000000"/>
          <w:sz w:val="22"/>
          <w:szCs w:val="22"/>
        </w:rPr>
        <w:t>Uczestnika projektu</w:t>
      </w:r>
      <w:r w:rsidRPr="00010803">
        <w:rPr>
          <w:rFonts w:ascii="Times New Roman" w:hAnsi="Times New Roman" w:cs="Times New Roman"/>
          <w:color w:val="000000"/>
          <w:sz w:val="22"/>
          <w:szCs w:val="22"/>
        </w:rPr>
        <w:t xml:space="preserve">, </w:t>
      </w:r>
      <w:r w:rsidRPr="00010803">
        <w:rPr>
          <w:rFonts w:ascii="Times New Roman" w:hAnsi="Times New Roman" w:cs="Times New Roman"/>
          <w:b/>
          <w:color w:val="000000"/>
          <w:sz w:val="22"/>
          <w:szCs w:val="22"/>
        </w:rPr>
        <w:t>Uczestnik projektu</w:t>
      </w:r>
      <w:r w:rsidRPr="00010803">
        <w:rPr>
          <w:rFonts w:ascii="Times New Roman" w:hAnsi="Times New Roman" w:cs="Times New Roman"/>
          <w:color w:val="000000"/>
          <w:sz w:val="22"/>
          <w:szCs w:val="22"/>
        </w:rPr>
        <w:t xml:space="preserve"> zobowiązuje się do sfinansowania w</w:t>
      </w:r>
      <w:r w:rsidR="003961D1" w:rsidRPr="00010803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1F6887" w:rsidRPr="00010803">
        <w:rPr>
          <w:rFonts w:ascii="Times New Roman" w:hAnsi="Times New Roman" w:cs="Times New Roman"/>
          <w:color w:val="000000"/>
          <w:sz w:val="22"/>
          <w:szCs w:val="22"/>
        </w:rPr>
        <w:t xml:space="preserve">ciągu </w:t>
      </w:r>
      <w:r w:rsidR="003961D1" w:rsidRPr="00010803">
        <w:rPr>
          <w:rFonts w:ascii="Times New Roman" w:hAnsi="Times New Roman" w:cs="Times New Roman"/>
          <w:color w:val="000000"/>
          <w:sz w:val="22"/>
          <w:szCs w:val="22"/>
        </w:rPr>
        <w:t xml:space="preserve">30 dni </w:t>
      </w:r>
      <w:r w:rsidRPr="00010803">
        <w:rPr>
          <w:rFonts w:ascii="Times New Roman" w:hAnsi="Times New Roman" w:cs="Times New Roman"/>
          <w:color w:val="000000"/>
          <w:sz w:val="22"/>
          <w:szCs w:val="22"/>
        </w:rPr>
        <w:t xml:space="preserve">100% poniesionych kosztów </w:t>
      </w:r>
      <w:r w:rsidR="003961D1" w:rsidRPr="00010803">
        <w:rPr>
          <w:rFonts w:ascii="Times New Roman" w:hAnsi="Times New Roman" w:cs="Times New Roman"/>
          <w:color w:val="000000"/>
          <w:sz w:val="22"/>
          <w:szCs w:val="22"/>
        </w:rPr>
        <w:t>swojego udziału w projekcie wraz z pokryciem kosztów wynikających z ew. konsekwencji</w:t>
      </w:r>
      <w:r w:rsidR="001F6887" w:rsidRPr="00010803">
        <w:rPr>
          <w:rFonts w:ascii="Times New Roman" w:hAnsi="Times New Roman" w:cs="Times New Roman"/>
          <w:color w:val="000000"/>
          <w:sz w:val="22"/>
          <w:szCs w:val="22"/>
        </w:rPr>
        <w:t>,</w:t>
      </w:r>
      <w:r w:rsidR="003961D1" w:rsidRPr="00010803">
        <w:rPr>
          <w:rFonts w:ascii="Times New Roman" w:hAnsi="Times New Roman" w:cs="Times New Roman"/>
          <w:color w:val="000000"/>
          <w:sz w:val="22"/>
          <w:szCs w:val="22"/>
        </w:rPr>
        <w:t xml:space="preserve"> w</w:t>
      </w:r>
      <w:r w:rsidR="007C007C" w:rsidRPr="00010803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="003961D1" w:rsidRPr="00010803">
        <w:rPr>
          <w:rFonts w:ascii="Times New Roman" w:hAnsi="Times New Roman" w:cs="Times New Roman"/>
          <w:color w:val="000000"/>
          <w:sz w:val="22"/>
          <w:szCs w:val="22"/>
        </w:rPr>
        <w:t>szczególności kar, odsetek i/lub kosztów demontażu/od</w:t>
      </w:r>
      <w:r w:rsidR="00A74DE1" w:rsidRPr="00010803">
        <w:rPr>
          <w:rFonts w:ascii="Times New Roman" w:hAnsi="Times New Roman" w:cs="Times New Roman"/>
          <w:color w:val="000000"/>
          <w:sz w:val="22"/>
          <w:szCs w:val="22"/>
        </w:rPr>
        <w:t>t</w:t>
      </w:r>
      <w:r w:rsidR="003961D1" w:rsidRPr="00010803">
        <w:rPr>
          <w:rFonts w:ascii="Times New Roman" w:hAnsi="Times New Roman" w:cs="Times New Roman"/>
          <w:color w:val="000000"/>
          <w:sz w:val="22"/>
          <w:szCs w:val="22"/>
        </w:rPr>
        <w:t>tworzeń.</w:t>
      </w:r>
    </w:p>
    <w:p w:rsidR="008E0E88" w:rsidRPr="00010803" w:rsidRDefault="00F41B9B" w:rsidP="008E0E88">
      <w:pPr>
        <w:pStyle w:val="Teksttreci"/>
        <w:numPr>
          <w:ilvl w:val="0"/>
          <w:numId w:val="6"/>
        </w:numPr>
        <w:tabs>
          <w:tab w:val="clear" w:pos="1799"/>
          <w:tab w:val="left" w:pos="0"/>
          <w:tab w:val="num" w:pos="284"/>
        </w:tabs>
        <w:spacing w:before="0" w:line="276" w:lineRule="auto"/>
        <w:ind w:left="284" w:hanging="284"/>
        <w:rPr>
          <w:rFonts w:ascii="Times New Roman" w:hAnsi="Times New Roman" w:cs="Times New Roman"/>
          <w:color w:val="000000"/>
          <w:sz w:val="22"/>
          <w:szCs w:val="22"/>
        </w:rPr>
      </w:pPr>
      <w:r w:rsidRPr="00010803">
        <w:rPr>
          <w:rFonts w:ascii="Times New Roman" w:hAnsi="Times New Roman" w:cs="Times New Roman"/>
          <w:color w:val="000000"/>
          <w:sz w:val="22"/>
          <w:szCs w:val="22"/>
        </w:rPr>
        <w:t xml:space="preserve">Postanowienia ust. 2 mają zastosowanie </w:t>
      </w:r>
      <w:r w:rsidR="003961D1" w:rsidRPr="00010803">
        <w:rPr>
          <w:rFonts w:ascii="Times New Roman" w:hAnsi="Times New Roman" w:cs="Times New Roman"/>
          <w:color w:val="000000"/>
          <w:sz w:val="22"/>
          <w:szCs w:val="22"/>
        </w:rPr>
        <w:t xml:space="preserve">również </w:t>
      </w:r>
      <w:r w:rsidRPr="00010803">
        <w:rPr>
          <w:rFonts w:ascii="Times New Roman" w:hAnsi="Times New Roman" w:cs="Times New Roman"/>
          <w:color w:val="000000"/>
          <w:sz w:val="22"/>
          <w:szCs w:val="22"/>
        </w:rPr>
        <w:t xml:space="preserve">w przypadku zbycia nieruchomości, o której mowa w § 2, jeśli nabywca lub następca prawny nie wstąpi w prawa </w:t>
      </w:r>
      <w:r w:rsidRPr="00010803">
        <w:rPr>
          <w:rFonts w:ascii="Times New Roman" w:hAnsi="Times New Roman" w:cs="Times New Roman"/>
          <w:b/>
          <w:color w:val="000000"/>
          <w:sz w:val="22"/>
          <w:szCs w:val="22"/>
        </w:rPr>
        <w:t>Uczestnika projektu</w:t>
      </w:r>
      <w:r w:rsidRPr="00010803">
        <w:rPr>
          <w:rFonts w:ascii="Times New Roman" w:hAnsi="Times New Roman" w:cs="Times New Roman"/>
          <w:color w:val="000000"/>
          <w:sz w:val="22"/>
          <w:szCs w:val="22"/>
        </w:rPr>
        <w:t xml:space="preserve"> jako strony niniejszej Umowy.</w:t>
      </w:r>
    </w:p>
    <w:p w:rsidR="00307FEA" w:rsidRPr="00010803" w:rsidRDefault="00307FEA" w:rsidP="006500FE">
      <w:pPr>
        <w:spacing w:line="276" w:lineRule="auto"/>
        <w:jc w:val="center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>§ 9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>.</w:t>
      </w:r>
    </w:p>
    <w:p w:rsidR="00307FEA" w:rsidRPr="00010803" w:rsidRDefault="00307FEA" w:rsidP="00A70758">
      <w:pPr>
        <w:spacing w:line="276" w:lineRule="auto"/>
        <w:jc w:val="center"/>
        <w:rPr>
          <w:rFonts w:ascii="Times New Roman" w:eastAsia="Times New Roman" w:hAnsi="Times New Roman" w:cs="Times New Roman"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>Dane osobowe</w:t>
      </w:r>
    </w:p>
    <w:p w:rsidR="00307FEA" w:rsidRPr="00010803" w:rsidRDefault="00307FEA" w:rsidP="00307FEA">
      <w:pPr>
        <w:numPr>
          <w:ilvl w:val="0"/>
          <w:numId w:val="23"/>
        </w:numPr>
        <w:spacing w:after="120"/>
        <w:jc w:val="both"/>
        <w:rPr>
          <w:rFonts w:ascii="Times New Roman" w:hAnsi="Times New Roman" w:cs="Times New Roman"/>
          <w:szCs w:val="22"/>
          <w:lang w:val="pl-PL"/>
        </w:rPr>
      </w:pPr>
      <w:r w:rsidRPr="00010803">
        <w:rPr>
          <w:rFonts w:ascii="Times New Roman" w:hAnsi="Times New Roman" w:cs="Times New Roman"/>
          <w:szCs w:val="22"/>
          <w:lang w:val="pl-PL"/>
        </w:rPr>
        <w:t>Zgodnie z art. 13 ust. 1 ogólnego rozporządzenia o ochronie danych osobowych z dnia 27 kwietnia 2016 r. informuję się, że:</w:t>
      </w:r>
    </w:p>
    <w:p w:rsidR="00307FEA" w:rsidRPr="00010803" w:rsidRDefault="00307FEA" w:rsidP="00307FEA">
      <w:pPr>
        <w:numPr>
          <w:ilvl w:val="1"/>
          <w:numId w:val="23"/>
        </w:numPr>
        <w:spacing w:after="120"/>
        <w:jc w:val="both"/>
        <w:rPr>
          <w:rFonts w:ascii="Times New Roman" w:hAnsi="Times New Roman" w:cs="Times New Roman"/>
          <w:szCs w:val="22"/>
          <w:lang w:val="pl-PL"/>
        </w:rPr>
      </w:pPr>
      <w:r w:rsidRPr="00010803">
        <w:rPr>
          <w:rFonts w:ascii="Times New Roman" w:hAnsi="Times New Roman" w:cs="Times New Roman"/>
          <w:szCs w:val="22"/>
          <w:lang w:val="pl-PL"/>
        </w:rPr>
        <w:t xml:space="preserve">administratorem Pani/Pana danych osobowych jest </w:t>
      </w:r>
      <w:r w:rsidR="007377EF" w:rsidRPr="00010803">
        <w:rPr>
          <w:rFonts w:ascii="Times New Roman" w:hAnsi="Times New Roman" w:cs="Times New Roman"/>
          <w:i/>
          <w:szCs w:val="22"/>
          <w:lang w:val="pl-PL"/>
        </w:rPr>
        <w:t xml:space="preserve">Wójt Gminy </w:t>
      </w:r>
      <w:r w:rsidR="00734459" w:rsidRPr="00010803">
        <w:rPr>
          <w:rFonts w:ascii="Times New Roman" w:hAnsi="Times New Roman" w:cs="Times New Roman"/>
          <w:i/>
          <w:szCs w:val="22"/>
          <w:lang w:val="pl-PL"/>
        </w:rPr>
        <w:t>Nowa Sucha</w:t>
      </w:r>
      <w:r w:rsidRPr="00010803">
        <w:rPr>
          <w:rFonts w:ascii="Times New Roman" w:hAnsi="Times New Roman" w:cs="Times New Roman"/>
          <w:szCs w:val="22"/>
          <w:lang w:val="pl-PL"/>
        </w:rPr>
        <w:t xml:space="preserve"> z siedzibą </w:t>
      </w:r>
      <w:r w:rsidR="00734459" w:rsidRPr="00010803">
        <w:rPr>
          <w:rFonts w:ascii="Times New Roman" w:hAnsi="Times New Roman" w:cs="Times New Roman"/>
          <w:szCs w:val="22"/>
          <w:lang w:val="pl-PL"/>
        </w:rPr>
        <w:t>w Nowej Suchej 59A, 96-513 Nowa Sucha,</w:t>
      </w:r>
    </w:p>
    <w:p w:rsidR="00307FEA" w:rsidRPr="00010803" w:rsidRDefault="00307FEA" w:rsidP="00307FEA">
      <w:pPr>
        <w:numPr>
          <w:ilvl w:val="1"/>
          <w:numId w:val="23"/>
        </w:numPr>
        <w:spacing w:after="120"/>
        <w:jc w:val="both"/>
        <w:rPr>
          <w:rFonts w:ascii="Times New Roman" w:hAnsi="Times New Roman" w:cs="Times New Roman"/>
          <w:szCs w:val="22"/>
          <w:lang w:val="pl-PL"/>
        </w:rPr>
      </w:pPr>
      <w:r w:rsidRPr="00010803">
        <w:rPr>
          <w:rFonts w:ascii="Times New Roman" w:hAnsi="Times New Roman" w:cs="Times New Roman"/>
          <w:szCs w:val="22"/>
          <w:lang w:val="pl-PL"/>
        </w:rPr>
        <w:t xml:space="preserve">inspektorem ochrony danych w </w:t>
      </w:r>
      <w:r w:rsidR="007377EF" w:rsidRPr="00010803">
        <w:rPr>
          <w:rFonts w:ascii="Times New Roman" w:hAnsi="Times New Roman" w:cs="Times New Roman"/>
          <w:i/>
          <w:szCs w:val="22"/>
          <w:lang w:val="pl-PL"/>
        </w:rPr>
        <w:t>Urzędzie Gminy Sochaczew</w:t>
      </w:r>
      <w:r w:rsidR="004B432A" w:rsidRPr="00010803">
        <w:rPr>
          <w:rFonts w:ascii="Times New Roman" w:hAnsi="Times New Roman" w:cs="Times New Roman"/>
          <w:i/>
          <w:szCs w:val="22"/>
          <w:lang w:val="pl-PL"/>
        </w:rPr>
        <w:t xml:space="preserve"> </w:t>
      </w:r>
      <w:r w:rsidRPr="00010803">
        <w:rPr>
          <w:rFonts w:ascii="Times New Roman" w:hAnsi="Times New Roman" w:cs="Times New Roman"/>
          <w:szCs w:val="22"/>
          <w:lang w:val="pl-PL"/>
        </w:rPr>
        <w:t xml:space="preserve"> jest Pan</w:t>
      </w:r>
      <w:r w:rsidR="00734459" w:rsidRPr="00010803">
        <w:rPr>
          <w:rFonts w:ascii="Times New Roman" w:hAnsi="Times New Roman" w:cs="Times New Roman"/>
          <w:szCs w:val="22"/>
          <w:lang w:val="pl-PL"/>
        </w:rPr>
        <w:t>i</w:t>
      </w:r>
      <w:r w:rsidRPr="00010803">
        <w:rPr>
          <w:rFonts w:ascii="Times New Roman" w:hAnsi="Times New Roman" w:cs="Times New Roman"/>
          <w:szCs w:val="22"/>
          <w:lang w:val="pl-PL"/>
        </w:rPr>
        <w:t xml:space="preserve"> </w:t>
      </w:r>
      <w:r w:rsidR="00734459" w:rsidRPr="00010803">
        <w:rPr>
          <w:rFonts w:ascii="Times New Roman" w:hAnsi="Times New Roman" w:cs="Times New Roman"/>
          <w:i/>
          <w:szCs w:val="22"/>
          <w:lang w:val="pl-PL"/>
        </w:rPr>
        <w:t>Anna Grzelak</w:t>
      </w:r>
      <w:r w:rsidR="004B432A" w:rsidRPr="00010803">
        <w:rPr>
          <w:rFonts w:ascii="Times New Roman" w:hAnsi="Times New Roman" w:cs="Times New Roman"/>
          <w:i/>
          <w:szCs w:val="22"/>
          <w:lang w:val="pl-PL"/>
        </w:rPr>
        <w:t>, adres email:</w:t>
      </w:r>
      <w:r w:rsidR="007377EF" w:rsidRPr="00010803">
        <w:rPr>
          <w:rFonts w:ascii="Times New Roman" w:hAnsi="Times New Roman" w:cs="Times New Roman"/>
          <w:i/>
          <w:szCs w:val="22"/>
          <w:lang w:val="pl-PL"/>
        </w:rPr>
        <w:t xml:space="preserve"> </w:t>
      </w:r>
      <w:r w:rsidR="00734459" w:rsidRPr="00010803">
        <w:rPr>
          <w:rFonts w:ascii="Times New Roman" w:hAnsi="Times New Roman" w:cs="Times New Roman"/>
          <w:i/>
          <w:szCs w:val="22"/>
          <w:lang w:val="pl-PL"/>
        </w:rPr>
        <w:t>anna.grzelak@nowasucha.pl,</w:t>
      </w:r>
      <w:r w:rsidR="004B432A" w:rsidRPr="00010803">
        <w:rPr>
          <w:rFonts w:ascii="Times New Roman" w:hAnsi="Times New Roman" w:cs="Times New Roman"/>
          <w:i/>
          <w:szCs w:val="22"/>
          <w:lang w:val="pl-PL"/>
        </w:rPr>
        <w:t xml:space="preserve">, </w:t>
      </w:r>
    </w:p>
    <w:p w:rsidR="00307FEA" w:rsidRPr="00010803" w:rsidRDefault="00307FEA" w:rsidP="00307FEA">
      <w:pPr>
        <w:numPr>
          <w:ilvl w:val="1"/>
          <w:numId w:val="23"/>
        </w:numPr>
        <w:spacing w:after="120"/>
        <w:jc w:val="both"/>
        <w:rPr>
          <w:rFonts w:ascii="Times New Roman" w:hAnsi="Times New Roman" w:cs="Times New Roman"/>
          <w:szCs w:val="22"/>
          <w:lang w:val="pl-PL"/>
        </w:rPr>
      </w:pPr>
      <w:r w:rsidRPr="00010803">
        <w:rPr>
          <w:rFonts w:ascii="Times New Roman" w:hAnsi="Times New Roman" w:cs="Times New Roman"/>
          <w:szCs w:val="22"/>
          <w:lang w:val="pl-PL"/>
        </w:rPr>
        <w:t xml:space="preserve">Pani/Pana dane osobowe przetwarzane będą w celu realizacji projektów 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>„</w:t>
      </w:r>
      <w:r w:rsidRPr="00010803">
        <w:rPr>
          <w:rFonts w:ascii="Times New Roman" w:eastAsia="Times New Roman" w:hAnsi="Times New Roman" w:cs="Times New Roman"/>
          <w:i/>
          <w:szCs w:val="22"/>
          <w:lang w:val="pl-PL"/>
        </w:rPr>
        <w:t>Odnawialne Źródła Energii w</w:t>
      </w:r>
      <w:r w:rsidR="004C37F4" w:rsidRPr="00010803">
        <w:rPr>
          <w:rFonts w:ascii="Times New Roman" w:eastAsia="Times New Roman" w:hAnsi="Times New Roman" w:cs="Times New Roman"/>
          <w:i/>
          <w:szCs w:val="22"/>
          <w:lang w:val="pl-PL"/>
        </w:rPr>
        <w:t> </w:t>
      </w:r>
      <w:r w:rsidRPr="00010803">
        <w:rPr>
          <w:rFonts w:ascii="Times New Roman" w:eastAsia="Times New Roman" w:hAnsi="Times New Roman" w:cs="Times New Roman"/>
          <w:i/>
          <w:szCs w:val="22"/>
          <w:lang w:val="pl-PL"/>
        </w:rPr>
        <w:t>gminach: Sochaczew, Nowa Sucha, Rybno i Teresin</w:t>
      </w:r>
      <w:r w:rsidRPr="00010803">
        <w:rPr>
          <w:rFonts w:ascii="Times New Roman" w:hAnsi="Times New Roman" w:cs="Times New Roman"/>
          <w:szCs w:val="22"/>
          <w:lang w:val="pl-PL"/>
        </w:rPr>
        <w:t xml:space="preserve">” oraz 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>„</w:t>
      </w:r>
      <w:r w:rsidRPr="00010803">
        <w:rPr>
          <w:rFonts w:ascii="Times New Roman" w:eastAsia="Times New Roman" w:hAnsi="Times New Roman" w:cs="Times New Roman"/>
          <w:i/>
          <w:szCs w:val="22"/>
          <w:lang w:val="pl-PL"/>
        </w:rPr>
        <w:t>Odnawialne Źródła Energii w gminach: Sochaczew, Nowa Sucha, Rybno i Teresin – II etap</w:t>
      </w:r>
      <w:r w:rsidRPr="00010803">
        <w:rPr>
          <w:rFonts w:ascii="Times New Roman" w:hAnsi="Times New Roman" w:cs="Times New Roman"/>
          <w:szCs w:val="22"/>
          <w:lang w:val="pl-PL"/>
        </w:rPr>
        <w:t>”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współfinansowanych ze środków Europejskiego Funduszu Rozwoju Regionalnego w ramach Regionalnego Programu Operacyjnego Województwa Mazowieckiego na lata 2014-2020 – Działanie 4.1 Odnawialne źródła energii.</w:t>
      </w:r>
    </w:p>
    <w:p w:rsidR="00307FEA" w:rsidRPr="00010803" w:rsidRDefault="00307FEA" w:rsidP="00307FEA">
      <w:pPr>
        <w:numPr>
          <w:ilvl w:val="1"/>
          <w:numId w:val="23"/>
        </w:numPr>
        <w:spacing w:after="120"/>
        <w:jc w:val="both"/>
        <w:rPr>
          <w:rFonts w:ascii="Times New Roman" w:hAnsi="Times New Roman" w:cs="Times New Roman"/>
          <w:szCs w:val="22"/>
          <w:lang w:val="pl-PL"/>
        </w:rPr>
      </w:pPr>
      <w:r w:rsidRPr="00010803">
        <w:rPr>
          <w:rFonts w:ascii="Times New Roman" w:hAnsi="Times New Roman" w:cs="Times New Roman"/>
          <w:szCs w:val="22"/>
          <w:lang w:val="pl-PL"/>
        </w:rPr>
        <w:t>odbiorcami Pani/Pana danych osobowych będą</w:t>
      </w:r>
      <w:r w:rsidRPr="00010803">
        <w:rPr>
          <w:rFonts w:ascii="Times New Roman" w:hAnsi="Times New Roman" w:cs="Times New Roman"/>
          <w:i/>
          <w:szCs w:val="22"/>
          <w:lang w:val="pl-PL"/>
        </w:rPr>
        <w:t xml:space="preserve"> instytucje wdrażające i zarządzające 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Regionalnym Programem Operacyjnym Województwa Mazowieckiego na lata 2014-2020 oraz Urzędy Gmin </w:t>
      </w:r>
      <w:r w:rsidRPr="00010803">
        <w:rPr>
          <w:rFonts w:ascii="Times New Roman" w:eastAsia="Times New Roman" w:hAnsi="Times New Roman" w:cs="Times New Roman"/>
          <w:i/>
          <w:szCs w:val="22"/>
          <w:lang w:val="pl-PL"/>
        </w:rPr>
        <w:t xml:space="preserve">Sochaczew, Nowa Sucha, Rybno i Teresin i wykonawcy oraz </w:t>
      </w:r>
      <w:r w:rsidRPr="00010803">
        <w:rPr>
          <w:rFonts w:ascii="Times New Roman" w:eastAsia="Times New Roman" w:hAnsi="Times New Roman" w:cs="Times New Roman"/>
          <w:i/>
          <w:szCs w:val="22"/>
          <w:lang w:val="pl-PL"/>
        </w:rPr>
        <w:lastRenderedPageBreak/>
        <w:t xml:space="preserve">podwykonawcy poszczególnych etapów realizacji projektów 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>„</w:t>
      </w:r>
      <w:r w:rsidRPr="00010803">
        <w:rPr>
          <w:rFonts w:ascii="Times New Roman" w:eastAsia="Times New Roman" w:hAnsi="Times New Roman" w:cs="Times New Roman"/>
          <w:i/>
          <w:szCs w:val="22"/>
          <w:lang w:val="pl-PL"/>
        </w:rPr>
        <w:t>Odnawialne Źródła Energii w gminach: Sochaczew, Nowa Sucha, Rybno i Teresin</w:t>
      </w:r>
      <w:r w:rsidRPr="00010803">
        <w:rPr>
          <w:rFonts w:ascii="Times New Roman" w:hAnsi="Times New Roman" w:cs="Times New Roman"/>
          <w:szCs w:val="22"/>
          <w:lang w:val="pl-PL"/>
        </w:rPr>
        <w:t xml:space="preserve">” oraz 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>„</w:t>
      </w:r>
      <w:r w:rsidRPr="00010803">
        <w:rPr>
          <w:rFonts w:ascii="Times New Roman" w:eastAsia="Times New Roman" w:hAnsi="Times New Roman" w:cs="Times New Roman"/>
          <w:i/>
          <w:szCs w:val="22"/>
          <w:lang w:val="pl-PL"/>
        </w:rPr>
        <w:t>Odnawialne Źródła Energii w gminach: Sochaczew, Nowa Sucha, Rybno i Teresin – II etap</w:t>
      </w:r>
      <w:r w:rsidRPr="00010803">
        <w:rPr>
          <w:rFonts w:ascii="Times New Roman" w:hAnsi="Times New Roman" w:cs="Times New Roman"/>
          <w:szCs w:val="22"/>
          <w:lang w:val="pl-PL"/>
        </w:rPr>
        <w:t>”</w:t>
      </w:r>
    </w:p>
    <w:p w:rsidR="00307FEA" w:rsidRPr="00010803" w:rsidRDefault="00307FEA" w:rsidP="00307FEA">
      <w:pPr>
        <w:numPr>
          <w:ilvl w:val="1"/>
          <w:numId w:val="23"/>
        </w:numPr>
        <w:spacing w:after="120"/>
        <w:jc w:val="both"/>
        <w:rPr>
          <w:rFonts w:ascii="Times New Roman" w:hAnsi="Times New Roman" w:cs="Times New Roman"/>
          <w:szCs w:val="22"/>
          <w:lang w:val="pl-PL"/>
        </w:rPr>
      </w:pPr>
      <w:r w:rsidRPr="00010803">
        <w:rPr>
          <w:rFonts w:ascii="Times New Roman" w:hAnsi="Times New Roman" w:cs="Times New Roman"/>
          <w:szCs w:val="22"/>
          <w:lang w:val="pl-PL"/>
        </w:rPr>
        <w:t>Pani/Pana dane osobowe będą przekazywane do państwa trzeciego/organizacji międzynarodowej na</w:t>
      </w:r>
      <w:r w:rsidR="004C37F4" w:rsidRPr="00010803">
        <w:rPr>
          <w:rFonts w:ascii="Times New Roman" w:hAnsi="Times New Roman" w:cs="Times New Roman"/>
          <w:szCs w:val="22"/>
          <w:lang w:val="pl-PL"/>
        </w:rPr>
        <w:t> </w:t>
      </w:r>
      <w:r w:rsidRPr="00010803">
        <w:rPr>
          <w:rFonts w:ascii="Times New Roman" w:hAnsi="Times New Roman" w:cs="Times New Roman"/>
          <w:szCs w:val="22"/>
          <w:lang w:val="pl-PL"/>
        </w:rPr>
        <w:t xml:space="preserve">podstawie porozumień pomiędzy III Rzeczpospolitą Polską oraz Unią Europejską ws. Realizacji projektów współfinansowanych ze środków 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>Regionalnego Programu Operacyjnego Województwa Mazowieckiego na lata 2014-2020.</w:t>
      </w:r>
    </w:p>
    <w:p w:rsidR="00307FEA" w:rsidRPr="00010803" w:rsidRDefault="00307FEA" w:rsidP="00307FEA">
      <w:pPr>
        <w:numPr>
          <w:ilvl w:val="1"/>
          <w:numId w:val="23"/>
        </w:numPr>
        <w:spacing w:after="120"/>
        <w:jc w:val="both"/>
        <w:rPr>
          <w:rFonts w:ascii="Times New Roman" w:hAnsi="Times New Roman" w:cs="Times New Roman"/>
          <w:szCs w:val="22"/>
          <w:lang w:val="pl-PL"/>
        </w:rPr>
      </w:pPr>
      <w:r w:rsidRPr="00010803">
        <w:rPr>
          <w:rFonts w:ascii="Times New Roman" w:hAnsi="Times New Roman" w:cs="Times New Roman"/>
          <w:szCs w:val="22"/>
          <w:lang w:val="pl-PL"/>
        </w:rPr>
        <w:t xml:space="preserve">Pani/Pana dane osobowe będą przechowywane przez okres </w:t>
      </w:r>
      <w:r w:rsidRPr="00010803">
        <w:rPr>
          <w:rFonts w:ascii="Times New Roman" w:hAnsi="Times New Roman" w:cs="Times New Roman"/>
          <w:i/>
          <w:szCs w:val="22"/>
          <w:lang w:val="pl-PL"/>
        </w:rPr>
        <w:t xml:space="preserve">od dnia podpisania niniejszej umowy do dnia wyznaczającego upływ 5 lat po zakończeniu wdrażania 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>Regionalnego Programu Operacyjnego Województwa Mazowieckiego na lata 2014-2020.</w:t>
      </w:r>
    </w:p>
    <w:p w:rsidR="00307FEA" w:rsidRPr="00010803" w:rsidRDefault="00307FEA" w:rsidP="00307FEA">
      <w:pPr>
        <w:numPr>
          <w:ilvl w:val="1"/>
          <w:numId w:val="23"/>
        </w:numPr>
        <w:spacing w:after="120"/>
        <w:jc w:val="both"/>
        <w:rPr>
          <w:rFonts w:ascii="Times New Roman" w:hAnsi="Times New Roman" w:cs="Times New Roman"/>
          <w:szCs w:val="22"/>
          <w:lang w:val="pl-PL"/>
        </w:rPr>
      </w:pPr>
      <w:r w:rsidRPr="00010803">
        <w:rPr>
          <w:rFonts w:ascii="Times New Roman" w:hAnsi="Times New Roman" w:cs="Times New Roman"/>
          <w:szCs w:val="22"/>
          <w:lang w:val="pl-PL"/>
        </w:rPr>
        <w:t>posiada Pani/Pan prawo dostępu do treści swoich danych oraz prawo ich sprostowania, usunięcia, ograniczenia przetwarzania, prawo do przenoszenia danych, prawo wniesienia sprzeciwu, prawo do</w:t>
      </w:r>
      <w:r w:rsidR="004C37F4" w:rsidRPr="00010803">
        <w:rPr>
          <w:rFonts w:ascii="Times New Roman" w:hAnsi="Times New Roman" w:cs="Times New Roman"/>
          <w:szCs w:val="22"/>
          <w:lang w:val="pl-PL"/>
        </w:rPr>
        <w:t> </w:t>
      </w:r>
      <w:r w:rsidRPr="00010803">
        <w:rPr>
          <w:rFonts w:ascii="Times New Roman" w:hAnsi="Times New Roman" w:cs="Times New Roman"/>
          <w:szCs w:val="22"/>
          <w:lang w:val="pl-PL"/>
        </w:rPr>
        <w:t>cofnięcia zgody w dowolnym momencie bez wpływu na zgodność z prawem przetwarzania (jeżeli przetwarzanie odbywa się na podstawie zgody), którego dokonano na podstawie zgody przed jej cofnięciem;</w:t>
      </w:r>
    </w:p>
    <w:p w:rsidR="00307FEA" w:rsidRPr="00010803" w:rsidRDefault="00307FEA" w:rsidP="00307FEA">
      <w:pPr>
        <w:numPr>
          <w:ilvl w:val="1"/>
          <w:numId w:val="23"/>
        </w:numPr>
        <w:spacing w:after="120"/>
        <w:jc w:val="both"/>
        <w:rPr>
          <w:rFonts w:ascii="Times New Roman" w:hAnsi="Times New Roman" w:cs="Times New Roman"/>
          <w:szCs w:val="22"/>
          <w:lang w:val="pl-PL"/>
        </w:rPr>
      </w:pPr>
      <w:r w:rsidRPr="00010803">
        <w:rPr>
          <w:rFonts w:ascii="Times New Roman" w:hAnsi="Times New Roman" w:cs="Times New Roman"/>
          <w:szCs w:val="22"/>
          <w:lang w:val="pl-PL"/>
        </w:rPr>
        <w:t>ma Pani/Pan prawo wniesienia skargi do UODO, gdy uzna Pani/Pan, iż przetwarzanie danych osobowych Pani/Pana dotyczących narusza przepisy ogólnego rozporządzenia o ochronie danych osobowych z dnia 27 kwietnia 2016 r.;</w:t>
      </w:r>
    </w:p>
    <w:p w:rsidR="00552AAC" w:rsidRPr="00010803" w:rsidRDefault="00307FEA" w:rsidP="008E0E88">
      <w:pPr>
        <w:numPr>
          <w:ilvl w:val="1"/>
          <w:numId w:val="23"/>
        </w:numPr>
        <w:spacing w:after="120"/>
        <w:jc w:val="both"/>
        <w:rPr>
          <w:rFonts w:ascii="Times New Roman" w:hAnsi="Times New Roman" w:cs="Times New Roman"/>
          <w:szCs w:val="22"/>
          <w:lang w:val="pl-PL"/>
        </w:rPr>
      </w:pPr>
      <w:r w:rsidRPr="00010803">
        <w:rPr>
          <w:rFonts w:ascii="Times New Roman" w:hAnsi="Times New Roman" w:cs="Times New Roman"/>
          <w:szCs w:val="22"/>
          <w:lang w:val="pl-PL"/>
        </w:rPr>
        <w:t xml:space="preserve">podanie przez Pana/Panią danych osobowych jest niezbędne do podpisania niniejszej umowy, a tym samym warunkiem uczestnictwa w projektach 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>„</w:t>
      </w:r>
      <w:r w:rsidRPr="00010803">
        <w:rPr>
          <w:rFonts w:ascii="Times New Roman" w:eastAsia="Times New Roman" w:hAnsi="Times New Roman" w:cs="Times New Roman"/>
          <w:i/>
          <w:szCs w:val="22"/>
          <w:lang w:val="pl-PL"/>
        </w:rPr>
        <w:t>Odnawialne Źródła Energii w gminach: Sochaczew, Nowa Sucha, Rybno i Teresin</w:t>
      </w:r>
      <w:r w:rsidRPr="00010803">
        <w:rPr>
          <w:rFonts w:ascii="Times New Roman" w:hAnsi="Times New Roman" w:cs="Times New Roman"/>
          <w:szCs w:val="22"/>
          <w:lang w:val="pl-PL"/>
        </w:rPr>
        <w:t xml:space="preserve">” oraz 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>„</w:t>
      </w:r>
      <w:r w:rsidRPr="00010803">
        <w:rPr>
          <w:rFonts w:ascii="Times New Roman" w:eastAsia="Times New Roman" w:hAnsi="Times New Roman" w:cs="Times New Roman"/>
          <w:i/>
          <w:szCs w:val="22"/>
          <w:lang w:val="pl-PL"/>
        </w:rPr>
        <w:t>Odnawialne Źródła Energii w gminach: Sochaczew, Nowa Sucha, Rybno i</w:t>
      </w:r>
      <w:r w:rsidR="004C37F4" w:rsidRPr="00010803">
        <w:rPr>
          <w:rFonts w:ascii="Times New Roman" w:eastAsia="Times New Roman" w:hAnsi="Times New Roman" w:cs="Times New Roman"/>
          <w:i/>
          <w:szCs w:val="22"/>
          <w:lang w:val="pl-PL"/>
        </w:rPr>
        <w:t> </w:t>
      </w:r>
      <w:r w:rsidRPr="00010803">
        <w:rPr>
          <w:rFonts w:ascii="Times New Roman" w:eastAsia="Times New Roman" w:hAnsi="Times New Roman" w:cs="Times New Roman"/>
          <w:i/>
          <w:szCs w:val="22"/>
          <w:lang w:val="pl-PL"/>
        </w:rPr>
        <w:t>Teresin – II etap</w:t>
      </w:r>
      <w:r w:rsidRPr="00010803">
        <w:rPr>
          <w:rFonts w:ascii="Times New Roman" w:hAnsi="Times New Roman" w:cs="Times New Roman"/>
          <w:szCs w:val="22"/>
          <w:lang w:val="pl-PL"/>
        </w:rPr>
        <w:t>”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współfinansowanych ze środków Europejskiego Funduszu Rozwoju Regionalnego w</w:t>
      </w:r>
      <w:r w:rsidR="004C37F4" w:rsidRPr="00010803">
        <w:rPr>
          <w:rFonts w:ascii="Times New Roman" w:eastAsia="Times New Roman" w:hAnsi="Times New Roman" w:cs="Times New Roman"/>
          <w:szCs w:val="22"/>
          <w:lang w:val="pl-PL"/>
        </w:rPr>
        <w:t> 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>ramach Regionalnego Programu Operacyjnego Województwa Mazowieckiego na lata 2014-2020 – Działanie 4.1 Odnawialne źródła energii.</w:t>
      </w:r>
      <w:r w:rsidRPr="00010803">
        <w:rPr>
          <w:rFonts w:ascii="Times New Roman" w:hAnsi="Times New Roman" w:cs="Times New Roman"/>
          <w:szCs w:val="22"/>
          <w:lang w:val="pl-PL"/>
        </w:rPr>
        <w:t xml:space="preserve"> Jest Pani/Pan zobowiązana/y do ich podania, a konsekwencją niepodania danych osobowych będzie</w:t>
      </w:r>
      <w:r w:rsidRPr="00010803">
        <w:rPr>
          <w:rFonts w:ascii="Times New Roman" w:hAnsi="Times New Roman" w:cs="Times New Roman"/>
          <w:i/>
          <w:szCs w:val="22"/>
          <w:lang w:val="pl-PL"/>
        </w:rPr>
        <w:t xml:space="preserve"> skreślenie z listy uczestników projektu/projektów.</w:t>
      </w:r>
    </w:p>
    <w:p w:rsidR="00745256" w:rsidRPr="00010803" w:rsidRDefault="00745256">
      <w:pPr>
        <w:spacing w:line="276" w:lineRule="auto"/>
        <w:jc w:val="center"/>
        <w:rPr>
          <w:rFonts w:ascii="Times New Roman" w:eastAsia="Times New Roman" w:hAnsi="Times New Roman" w:cs="Times New Roman"/>
          <w:b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 xml:space="preserve">§ </w:t>
      </w:r>
      <w:r w:rsidR="00307FEA" w:rsidRPr="00010803">
        <w:rPr>
          <w:rFonts w:ascii="Times New Roman" w:eastAsia="Times New Roman" w:hAnsi="Times New Roman" w:cs="Times New Roman"/>
          <w:b/>
          <w:szCs w:val="22"/>
          <w:lang w:val="pl-PL"/>
        </w:rPr>
        <w:t>10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>.</w:t>
      </w:r>
    </w:p>
    <w:p w:rsidR="00745256" w:rsidRPr="00010803" w:rsidRDefault="00745256">
      <w:pPr>
        <w:spacing w:line="276" w:lineRule="auto"/>
        <w:jc w:val="center"/>
        <w:rPr>
          <w:rFonts w:ascii="Times New Roman" w:eastAsia="Times New Roman" w:hAnsi="Times New Roman" w:cs="Times New Roman"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>Postanowienia końcowe</w:t>
      </w:r>
    </w:p>
    <w:p w:rsidR="006E3723" w:rsidRPr="00010803" w:rsidRDefault="00745256" w:rsidP="00417808">
      <w:pPr>
        <w:numPr>
          <w:ilvl w:val="0"/>
          <w:numId w:val="7"/>
        </w:numPr>
        <w:tabs>
          <w:tab w:val="left" w:pos="284"/>
          <w:tab w:val="left" w:pos="840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Wszelkie zmiany i uzupełnienia treści niniejszej </w:t>
      </w:r>
      <w:r w:rsidR="00B16619" w:rsidRPr="00010803">
        <w:rPr>
          <w:rFonts w:ascii="Times New Roman" w:eastAsia="Times New Roman" w:hAnsi="Times New Roman" w:cs="Times New Roman"/>
          <w:szCs w:val="22"/>
          <w:lang w:val="pl-PL"/>
        </w:rPr>
        <w:t>Umowy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>, wymagają aneksu sporządzonego w formie pisemnej pod rygorem nieważności.</w:t>
      </w:r>
    </w:p>
    <w:p w:rsidR="006E3723" w:rsidRPr="00010803" w:rsidRDefault="00745256" w:rsidP="00417808">
      <w:pPr>
        <w:numPr>
          <w:ilvl w:val="0"/>
          <w:numId w:val="7"/>
        </w:numPr>
        <w:tabs>
          <w:tab w:val="left" w:pos="284"/>
          <w:tab w:val="left" w:pos="840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Wszelkie spory wynikłe na tle realizacji niniejszej </w:t>
      </w:r>
      <w:r w:rsidR="00B16619" w:rsidRPr="00010803">
        <w:rPr>
          <w:rFonts w:ascii="Times New Roman" w:eastAsia="Times New Roman" w:hAnsi="Times New Roman" w:cs="Times New Roman"/>
          <w:szCs w:val="22"/>
          <w:lang w:val="pl-PL"/>
        </w:rPr>
        <w:t>Umowy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>, rozstrzygać będzie sąd właściwy miejscowo dla</w:t>
      </w:r>
      <w:r w:rsidR="006E3723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siedziby </w:t>
      </w: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>Gminy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>.</w:t>
      </w:r>
    </w:p>
    <w:p w:rsidR="006E3723" w:rsidRPr="00010803" w:rsidRDefault="00745256" w:rsidP="00417808">
      <w:pPr>
        <w:numPr>
          <w:ilvl w:val="0"/>
          <w:numId w:val="7"/>
        </w:numPr>
        <w:tabs>
          <w:tab w:val="left" w:pos="284"/>
          <w:tab w:val="left" w:pos="840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W sprawach nieuregulowanych niniejszą </w:t>
      </w:r>
      <w:r w:rsidR="002D590A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Umową 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stosuje się przepisy Kodeksu cywilnego. </w:t>
      </w:r>
    </w:p>
    <w:p w:rsidR="008E0E88" w:rsidRPr="00010803" w:rsidRDefault="00745256" w:rsidP="008E0E88">
      <w:pPr>
        <w:numPr>
          <w:ilvl w:val="0"/>
          <w:numId w:val="7"/>
        </w:numPr>
        <w:tabs>
          <w:tab w:val="left" w:pos="284"/>
          <w:tab w:val="left" w:pos="840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Umowę sporządzono w dwóch jednobrzmiących egzemplarzach, jeden dla </w:t>
      </w:r>
      <w:r w:rsidR="00C92F92" w:rsidRPr="00010803">
        <w:rPr>
          <w:rFonts w:ascii="Times New Roman" w:eastAsia="Times New Roman" w:hAnsi="Times New Roman" w:cs="Times New Roman"/>
          <w:b/>
          <w:szCs w:val="22"/>
          <w:lang w:val="pl-PL"/>
        </w:rPr>
        <w:t>Uczestnika projektu</w:t>
      </w:r>
      <w:r w:rsidR="00C92F92"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 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 xml:space="preserve">i jeden dla </w:t>
      </w: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>Gminy</w:t>
      </w:r>
      <w:r w:rsidRPr="00010803">
        <w:rPr>
          <w:rFonts w:ascii="Times New Roman" w:eastAsia="Times New Roman" w:hAnsi="Times New Roman" w:cs="Times New Roman"/>
          <w:szCs w:val="22"/>
          <w:lang w:val="pl-PL"/>
        </w:rPr>
        <w:t>.</w:t>
      </w:r>
    </w:p>
    <w:p w:rsidR="00734459" w:rsidRPr="00010803" w:rsidRDefault="00734459" w:rsidP="00734459">
      <w:pPr>
        <w:tabs>
          <w:tab w:val="left" w:pos="284"/>
          <w:tab w:val="left" w:pos="840"/>
        </w:tabs>
        <w:spacing w:line="276" w:lineRule="auto"/>
        <w:ind w:left="284"/>
        <w:jc w:val="both"/>
        <w:rPr>
          <w:rFonts w:ascii="Times New Roman" w:eastAsia="Times New Roman" w:hAnsi="Times New Roman" w:cs="Times New Roman"/>
          <w:szCs w:val="22"/>
          <w:lang w:val="pl-PL"/>
        </w:rPr>
      </w:pPr>
    </w:p>
    <w:p w:rsidR="00AF765B" w:rsidRPr="00010803" w:rsidRDefault="00A1179E">
      <w:pPr>
        <w:tabs>
          <w:tab w:val="left" w:pos="5626"/>
        </w:tabs>
        <w:spacing w:line="276" w:lineRule="auto"/>
        <w:jc w:val="both"/>
        <w:rPr>
          <w:rFonts w:ascii="Times New Roman" w:hAnsi="Times New Roman" w:cs="Times New Roman"/>
          <w:szCs w:val="22"/>
          <w:lang w:val="pl-PL"/>
        </w:rPr>
      </w:pPr>
      <w:r w:rsidRPr="00010803">
        <w:rPr>
          <w:rFonts w:ascii="Times New Roman" w:eastAsia="Times New Roman" w:hAnsi="Times New Roman" w:cs="Times New Roman"/>
          <w:b/>
          <w:szCs w:val="22"/>
          <w:lang w:val="pl-PL"/>
        </w:rPr>
        <w:t>Uczestnik projektu</w:t>
      </w:r>
      <w:r w:rsidR="00745256" w:rsidRPr="00010803">
        <w:rPr>
          <w:rFonts w:ascii="Times New Roman" w:eastAsia="Times New Roman" w:hAnsi="Times New Roman" w:cs="Times New Roman"/>
          <w:szCs w:val="22"/>
          <w:lang w:val="pl-PL"/>
        </w:rPr>
        <w:tab/>
      </w:r>
      <w:r w:rsidR="00E149EA" w:rsidRPr="00010803">
        <w:rPr>
          <w:rFonts w:ascii="Times New Roman" w:eastAsia="Times New Roman" w:hAnsi="Times New Roman" w:cs="Times New Roman"/>
          <w:szCs w:val="22"/>
          <w:lang w:val="pl-PL"/>
        </w:rPr>
        <w:tab/>
      </w:r>
      <w:r w:rsidR="00DE1A68" w:rsidRPr="00010803">
        <w:rPr>
          <w:rFonts w:ascii="Times New Roman" w:eastAsia="Times New Roman" w:hAnsi="Times New Roman" w:cs="Times New Roman"/>
          <w:szCs w:val="22"/>
          <w:lang w:val="pl-PL"/>
        </w:rPr>
        <w:tab/>
      </w:r>
      <w:r w:rsidR="00745256" w:rsidRPr="00010803">
        <w:rPr>
          <w:rFonts w:ascii="Times New Roman" w:eastAsia="Times New Roman" w:hAnsi="Times New Roman" w:cs="Times New Roman"/>
          <w:b/>
          <w:szCs w:val="22"/>
          <w:lang w:val="pl-PL"/>
        </w:rPr>
        <w:t>Gmina</w:t>
      </w:r>
    </w:p>
    <w:p w:rsidR="00DE1A68" w:rsidRPr="00010803" w:rsidRDefault="00DE1A68">
      <w:pPr>
        <w:tabs>
          <w:tab w:val="left" w:pos="5626"/>
        </w:tabs>
        <w:spacing w:line="276" w:lineRule="auto"/>
        <w:jc w:val="both"/>
        <w:rPr>
          <w:rFonts w:ascii="Times New Roman" w:hAnsi="Times New Roman" w:cs="Times New Roman"/>
          <w:szCs w:val="22"/>
          <w:lang w:val="pl-PL"/>
        </w:rPr>
      </w:pPr>
    </w:p>
    <w:p w:rsidR="006E66A0" w:rsidRPr="00010803" w:rsidRDefault="006E66A0" w:rsidP="0009304C">
      <w:pPr>
        <w:tabs>
          <w:tab w:val="left" w:pos="5626"/>
        </w:tabs>
        <w:spacing w:line="276" w:lineRule="auto"/>
        <w:jc w:val="both"/>
        <w:rPr>
          <w:rFonts w:ascii="Times New Roman" w:hAnsi="Times New Roman" w:cs="Times New Roman"/>
          <w:szCs w:val="22"/>
          <w:lang w:val="pl-PL"/>
        </w:rPr>
      </w:pPr>
    </w:p>
    <w:p w:rsidR="008E0E88" w:rsidRPr="00010803" w:rsidRDefault="00E149EA" w:rsidP="008E0E88">
      <w:pPr>
        <w:tabs>
          <w:tab w:val="left" w:pos="5626"/>
        </w:tabs>
        <w:spacing w:line="276" w:lineRule="auto"/>
        <w:jc w:val="both"/>
        <w:rPr>
          <w:rFonts w:ascii="Times New Roman" w:hAnsi="Times New Roman" w:cs="Times New Roman"/>
          <w:szCs w:val="22"/>
          <w:lang w:val="pl-PL"/>
        </w:rPr>
      </w:pPr>
      <w:r w:rsidRPr="00010803">
        <w:rPr>
          <w:rFonts w:ascii="Times New Roman" w:hAnsi="Times New Roman" w:cs="Times New Roman"/>
          <w:szCs w:val="22"/>
          <w:lang w:val="pl-PL"/>
        </w:rPr>
        <w:t>……………………………</w:t>
      </w:r>
      <w:r w:rsidRPr="00010803">
        <w:rPr>
          <w:rFonts w:ascii="Times New Roman" w:hAnsi="Times New Roman" w:cs="Times New Roman"/>
          <w:szCs w:val="22"/>
          <w:lang w:val="pl-PL"/>
        </w:rPr>
        <w:tab/>
      </w:r>
      <w:r w:rsidRPr="00010803">
        <w:rPr>
          <w:rFonts w:ascii="Times New Roman" w:hAnsi="Times New Roman" w:cs="Times New Roman"/>
          <w:szCs w:val="22"/>
          <w:lang w:val="pl-PL"/>
        </w:rPr>
        <w:tab/>
        <w:t>…………………………</w:t>
      </w:r>
    </w:p>
    <w:p w:rsidR="00E149EA" w:rsidRPr="00010803" w:rsidRDefault="00E149EA" w:rsidP="008E0E88">
      <w:pPr>
        <w:tabs>
          <w:tab w:val="left" w:pos="5626"/>
        </w:tabs>
        <w:spacing w:line="276" w:lineRule="auto"/>
        <w:jc w:val="both"/>
        <w:rPr>
          <w:rFonts w:ascii="Times New Roman" w:hAnsi="Times New Roman" w:cs="Times New Roman"/>
          <w:szCs w:val="22"/>
          <w:lang w:val="pl-PL"/>
        </w:rPr>
      </w:pPr>
    </w:p>
    <w:p w:rsidR="00E149EA" w:rsidRPr="00010803" w:rsidRDefault="00E149EA" w:rsidP="008E0E88">
      <w:pPr>
        <w:tabs>
          <w:tab w:val="left" w:pos="5626"/>
        </w:tabs>
        <w:spacing w:line="276" w:lineRule="auto"/>
        <w:jc w:val="both"/>
        <w:rPr>
          <w:rFonts w:ascii="Times New Roman" w:hAnsi="Times New Roman" w:cs="Times New Roman"/>
          <w:szCs w:val="22"/>
          <w:lang w:val="pl-PL"/>
        </w:rPr>
      </w:pPr>
    </w:p>
    <w:p w:rsidR="00E149EA" w:rsidRPr="00010803" w:rsidRDefault="00E149EA" w:rsidP="008E0E88">
      <w:pPr>
        <w:tabs>
          <w:tab w:val="left" w:pos="5626"/>
        </w:tabs>
        <w:spacing w:line="276" w:lineRule="auto"/>
        <w:jc w:val="both"/>
        <w:rPr>
          <w:rFonts w:ascii="Times New Roman" w:hAnsi="Times New Roman" w:cs="Times New Roman"/>
          <w:szCs w:val="22"/>
          <w:lang w:val="pl-PL"/>
        </w:rPr>
      </w:pPr>
    </w:p>
    <w:p w:rsidR="00E149EA" w:rsidRPr="00010803" w:rsidRDefault="00E149EA" w:rsidP="008E0E88">
      <w:pPr>
        <w:tabs>
          <w:tab w:val="left" w:pos="5626"/>
        </w:tabs>
        <w:spacing w:line="276" w:lineRule="auto"/>
        <w:jc w:val="both"/>
        <w:rPr>
          <w:rFonts w:ascii="Times New Roman" w:hAnsi="Times New Roman" w:cs="Times New Roman"/>
          <w:szCs w:val="22"/>
          <w:lang w:val="pl-PL"/>
        </w:rPr>
      </w:pPr>
    </w:p>
    <w:p w:rsidR="008E0E88" w:rsidRDefault="008E0E88" w:rsidP="00D2360A">
      <w:pPr>
        <w:rPr>
          <w:rFonts w:ascii="Times New Roman" w:hAnsi="Times New Roman" w:cs="Times New Roman"/>
          <w:b/>
          <w:szCs w:val="22"/>
          <w:lang w:val="pl-PL"/>
        </w:rPr>
      </w:pPr>
    </w:p>
    <w:p w:rsidR="00A47988" w:rsidRDefault="00A47988" w:rsidP="00D2360A">
      <w:pPr>
        <w:rPr>
          <w:rFonts w:ascii="Times New Roman" w:hAnsi="Times New Roman" w:cs="Times New Roman"/>
          <w:b/>
          <w:szCs w:val="22"/>
          <w:lang w:val="pl-PL"/>
        </w:rPr>
      </w:pPr>
    </w:p>
    <w:p w:rsidR="00A47988" w:rsidRDefault="00A47988" w:rsidP="00D2360A">
      <w:pPr>
        <w:rPr>
          <w:rFonts w:ascii="Times New Roman" w:hAnsi="Times New Roman" w:cs="Times New Roman"/>
          <w:b/>
          <w:szCs w:val="22"/>
          <w:lang w:val="pl-PL"/>
        </w:rPr>
      </w:pPr>
    </w:p>
    <w:p w:rsidR="00A47988" w:rsidRDefault="00A47988" w:rsidP="00D2360A">
      <w:pPr>
        <w:rPr>
          <w:rFonts w:ascii="Times New Roman" w:hAnsi="Times New Roman" w:cs="Times New Roman"/>
          <w:b/>
          <w:szCs w:val="22"/>
          <w:lang w:val="pl-PL"/>
        </w:rPr>
      </w:pPr>
    </w:p>
    <w:p w:rsidR="007377EF" w:rsidRPr="00010803" w:rsidRDefault="00D2360A" w:rsidP="00D2360A">
      <w:pPr>
        <w:rPr>
          <w:rFonts w:ascii="Times New Roman" w:hAnsi="Times New Roman" w:cs="Times New Roman"/>
          <w:b/>
          <w:szCs w:val="22"/>
          <w:lang w:val="pl-PL"/>
        </w:rPr>
      </w:pPr>
      <w:r w:rsidRPr="00010803">
        <w:rPr>
          <w:rFonts w:ascii="Times New Roman" w:hAnsi="Times New Roman" w:cs="Times New Roman"/>
          <w:b/>
          <w:szCs w:val="22"/>
          <w:lang w:val="pl-PL"/>
        </w:rPr>
        <w:t xml:space="preserve">Załącznik 1 – </w:t>
      </w:r>
      <w:r w:rsidR="00E149EA" w:rsidRPr="00010803">
        <w:rPr>
          <w:rFonts w:ascii="Times New Roman" w:hAnsi="Times New Roman" w:cs="Times New Roman"/>
          <w:b/>
          <w:szCs w:val="22"/>
          <w:lang w:val="pl-PL"/>
        </w:rPr>
        <w:t>zakres odpowiedzialności stron</w:t>
      </w:r>
    </w:p>
    <w:sectPr w:rsidR="007377EF" w:rsidRPr="00010803" w:rsidSect="00E149EA">
      <w:headerReference w:type="default" r:id="rId8"/>
      <w:footerReference w:type="default" r:id="rId9"/>
      <w:pgSz w:w="11906" w:h="16838"/>
      <w:pgMar w:top="851" w:right="1418" w:bottom="851" w:left="1418" w:header="426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3266" w:rsidRDefault="000C3266" w:rsidP="00FC2955">
      <w:r>
        <w:separator/>
      </w:r>
    </w:p>
  </w:endnote>
  <w:endnote w:type="continuationSeparator" w:id="0">
    <w:p w:rsidR="000C3266" w:rsidRDefault="000C3266" w:rsidP="00FC2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iberation Serif">
    <w:altName w:val="Times New Roman"/>
    <w:panose1 w:val="02020603050405020304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6FB" w:rsidRDefault="00D926FB" w:rsidP="00137FAD">
    <w:pPr>
      <w:pStyle w:val="Stopka"/>
      <w:rPr>
        <w:noProof/>
        <w:lang w:bidi="ar-SA"/>
      </w:rPr>
    </w:pPr>
  </w:p>
  <w:p w:rsidR="00D926FB" w:rsidRPr="00137FAD" w:rsidRDefault="006E66A0" w:rsidP="00137FAD">
    <w:pPr>
      <w:pStyle w:val="Stopka"/>
    </w:pPr>
    <w:r>
      <w:rPr>
        <w:noProof/>
        <w:sz w:val="24"/>
        <w:lang w:val="pl-PL" w:eastAsia="pl-PL" w:bidi="ar-SA"/>
      </w:rPr>
      <w:drawing>
        <wp:anchor distT="0" distB="0" distL="114300" distR="114300" simplePos="0" relativeHeight="251657728" behindDoc="0" locked="0" layoutInCell="1" allowOverlap="1" wp14:anchorId="46F82F25" wp14:editId="3A35823F">
          <wp:simplePos x="0" y="0"/>
          <wp:positionH relativeFrom="page">
            <wp:posOffset>720090</wp:posOffset>
          </wp:positionH>
          <wp:positionV relativeFrom="paragraph">
            <wp:posOffset>0</wp:posOffset>
          </wp:positionV>
          <wp:extent cx="6134100" cy="590550"/>
          <wp:effectExtent l="19050" t="0" r="0" b="0"/>
          <wp:wrapNone/>
          <wp:docPr id="1" name="Obraz 1" descr="C:\Users\k.ostrowski\Desktop\POZIOM KOLOR RPO+FLAGA RP+MAZOWSZE+EFR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k.ostrowski\Desktop\POZIOM KOLOR RPO+FLAGA RP+MAZOWSZE+EFRR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34100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3266" w:rsidRDefault="000C3266" w:rsidP="00FC2955">
      <w:r>
        <w:separator/>
      </w:r>
    </w:p>
  </w:footnote>
  <w:footnote w:type="continuationSeparator" w:id="0">
    <w:p w:rsidR="000C3266" w:rsidRDefault="000C3266" w:rsidP="00FC2955">
      <w:r>
        <w:continuationSeparator/>
      </w:r>
    </w:p>
  </w:footnote>
  <w:footnote w:id="1">
    <w:p w:rsidR="00D926FB" w:rsidRPr="00140B2D" w:rsidRDefault="00D926FB">
      <w:pPr>
        <w:pStyle w:val="Tekstprzypisudolnego"/>
        <w:rPr>
          <w:rFonts w:ascii="Times New Roman" w:hAnsi="Times New Roman" w:cs="Times New Roman"/>
          <w:sz w:val="20"/>
          <w:szCs w:val="20"/>
          <w:lang w:val="pl-PL"/>
        </w:rPr>
      </w:pPr>
      <w:r w:rsidRPr="00140B2D">
        <w:rPr>
          <w:rStyle w:val="Odwoanieprzypisudolnego"/>
          <w:rFonts w:ascii="Times New Roman" w:hAnsi="Times New Roman" w:cs="Times New Roman"/>
          <w:sz w:val="20"/>
          <w:szCs w:val="20"/>
        </w:rPr>
        <w:footnoteRef/>
      </w:r>
      <w:r w:rsidRPr="00140B2D">
        <w:rPr>
          <w:rFonts w:ascii="Times New Roman" w:hAnsi="Times New Roman" w:cs="Times New Roman"/>
          <w:sz w:val="20"/>
          <w:szCs w:val="20"/>
          <w:lang w:val="pl-PL"/>
        </w:rPr>
        <w:t xml:space="preserve"> Niewłaściwe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6FB" w:rsidRPr="0011041E" w:rsidRDefault="00D926FB" w:rsidP="004C5C91">
    <w:pPr>
      <w:pStyle w:val="Nagwek"/>
      <w:tabs>
        <w:tab w:val="clear" w:pos="4536"/>
        <w:tab w:val="clear" w:pos="9072"/>
        <w:tab w:val="center" w:pos="4320"/>
      </w:tabs>
      <w:jc w:val="center"/>
      <w:rPr>
        <w:rFonts w:ascii="Times New Roman" w:hAnsi="Times New Roman" w:cs="Times New Roman"/>
        <w:b/>
        <w:sz w:val="18"/>
        <w:szCs w:val="18"/>
        <w:lang w:val="pl-PL"/>
      </w:rPr>
    </w:pPr>
    <w:r w:rsidRPr="0011041E">
      <w:rPr>
        <w:rFonts w:ascii="Times New Roman" w:hAnsi="Times New Roman" w:cs="Times New Roman"/>
        <w:b/>
        <w:sz w:val="18"/>
        <w:szCs w:val="18"/>
        <w:lang w:val="pl-PL"/>
      </w:rPr>
      <w:t xml:space="preserve">Projekt współfinansowany ze środków Regionalnego Programu Operacyjnego Województwa Mazowieckiego </w:t>
    </w:r>
  </w:p>
  <w:p w:rsidR="00D926FB" w:rsidRPr="008312F0" w:rsidRDefault="00D926FB" w:rsidP="00727005">
    <w:pPr>
      <w:pStyle w:val="Nagwek"/>
      <w:tabs>
        <w:tab w:val="clear" w:pos="4536"/>
        <w:tab w:val="clear" w:pos="9072"/>
        <w:tab w:val="center" w:pos="4320"/>
      </w:tabs>
      <w:jc w:val="center"/>
      <w:rPr>
        <w:rFonts w:ascii="Times New Roman" w:hAnsi="Times New Roman" w:cs="Times New Roman"/>
        <w:b/>
        <w:sz w:val="18"/>
        <w:szCs w:val="18"/>
        <w:lang w:val="pl-PL"/>
      </w:rPr>
    </w:pPr>
    <w:r w:rsidRPr="0011041E">
      <w:rPr>
        <w:rFonts w:ascii="Times New Roman" w:hAnsi="Times New Roman" w:cs="Times New Roman"/>
        <w:b/>
        <w:sz w:val="18"/>
        <w:szCs w:val="18"/>
        <w:lang w:val="pl-PL"/>
      </w:rPr>
      <w:t>Działanie 4.1 Odnawialne źródła ene</w:t>
    </w:r>
    <w:r w:rsidR="008312F0">
      <w:rPr>
        <w:rFonts w:ascii="Times New Roman" w:hAnsi="Times New Roman" w:cs="Times New Roman"/>
        <w:b/>
        <w:sz w:val="18"/>
        <w:szCs w:val="18"/>
        <w:lang w:val="pl-PL"/>
      </w:rPr>
      <w:t xml:space="preserve">rgii RPO WM na lata 2014 – 2020, </w:t>
    </w:r>
    <w:r w:rsidRPr="0011041E">
      <w:rPr>
        <w:rFonts w:ascii="Times New Roman" w:hAnsi="Times New Roman" w:cs="Times New Roman"/>
        <w:b/>
        <w:sz w:val="18"/>
        <w:szCs w:val="18"/>
        <w:lang w:val="pl-PL"/>
      </w:rPr>
      <w:t>w r</w:t>
    </w:r>
    <w:r w:rsidR="00E11C33">
      <w:rPr>
        <w:rFonts w:ascii="Times New Roman" w:hAnsi="Times New Roman" w:cs="Times New Roman"/>
        <w:b/>
        <w:sz w:val="18"/>
        <w:szCs w:val="18"/>
        <w:lang w:val="pl-PL"/>
      </w:rPr>
      <w:t xml:space="preserve">amach projektu pn. </w:t>
    </w:r>
    <w:r w:rsidR="00727005" w:rsidRPr="0011041E">
      <w:rPr>
        <w:rFonts w:ascii="Times New Roman" w:hAnsi="Times New Roman" w:cs="Times New Roman"/>
        <w:b/>
        <w:sz w:val="18"/>
        <w:szCs w:val="18"/>
        <w:lang w:val="pl-PL"/>
      </w:rPr>
      <w:t>„Odnawialne Źródła Energii w gminach: Sochaczew, Nowa Sucha, Rybno i Teresin”</w:t>
    </w:r>
    <w:r w:rsidRPr="0011041E">
      <w:rPr>
        <w:rFonts w:ascii="Times New Roman" w:hAnsi="Times New Roman" w:cs="Times New Roman"/>
        <w:b/>
        <w:sz w:val="18"/>
        <w:szCs w:val="18"/>
        <w:lang w:val="pl-PL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98C847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15C6A4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2"/>
    <w:multiLevelType w:val="multilevel"/>
    <w:tmpl w:val="9FACF9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3"/>
    <w:multiLevelType w:val="multilevel"/>
    <w:tmpl w:val="C792C4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5"/>
    <w:multiLevelType w:val="multilevel"/>
    <w:tmpl w:val="CC1E3F34"/>
    <w:lvl w:ilvl="0">
      <w:start w:val="1"/>
      <w:numFmt w:val="decimal"/>
      <w:lvlText w:val="%1."/>
      <w:lvlJc w:val="left"/>
      <w:pPr>
        <w:tabs>
          <w:tab w:val="num" w:pos="1480"/>
        </w:tabs>
        <w:ind w:left="148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6"/>
    <w:multiLevelType w:val="multilevel"/>
    <w:tmpl w:val="024A4414"/>
    <w:lvl w:ilvl="0">
      <w:start w:val="1"/>
      <w:numFmt w:val="decimal"/>
      <w:lvlText w:val="%1."/>
      <w:lvlJc w:val="left"/>
      <w:pPr>
        <w:tabs>
          <w:tab w:val="num" w:pos="1799"/>
        </w:tabs>
        <w:ind w:left="179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8"/>
    <w:multiLevelType w:val="multilevel"/>
    <w:tmpl w:val="0000000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00000009"/>
    <w:multiLevelType w:val="multilevel"/>
    <w:tmpl w:val="00000009"/>
    <w:name w:val="RTF_Num 2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0113865"/>
    <w:multiLevelType w:val="hybridMultilevel"/>
    <w:tmpl w:val="D8B881E4"/>
    <w:lvl w:ilvl="0" w:tplc="90A6DD8E">
      <w:start w:val="1"/>
      <w:numFmt w:val="decimal"/>
      <w:lvlText w:val="%1."/>
      <w:lvlJc w:val="left"/>
      <w:pPr>
        <w:ind w:left="52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42" w:hanging="360"/>
      </w:pPr>
    </w:lvl>
    <w:lvl w:ilvl="2" w:tplc="0415001B" w:tentative="1">
      <w:start w:val="1"/>
      <w:numFmt w:val="lowerRoman"/>
      <w:lvlText w:val="%3."/>
      <w:lvlJc w:val="right"/>
      <w:pPr>
        <w:ind w:left="1962" w:hanging="180"/>
      </w:pPr>
    </w:lvl>
    <w:lvl w:ilvl="3" w:tplc="0415000F" w:tentative="1">
      <w:start w:val="1"/>
      <w:numFmt w:val="decimal"/>
      <w:lvlText w:val="%4."/>
      <w:lvlJc w:val="left"/>
      <w:pPr>
        <w:ind w:left="2682" w:hanging="360"/>
      </w:pPr>
    </w:lvl>
    <w:lvl w:ilvl="4" w:tplc="04150019" w:tentative="1">
      <w:start w:val="1"/>
      <w:numFmt w:val="lowerLetter"/>
      <w:lvlText w:val="%5."/>
      <w:lvlJc w:val="left"/>
      <w:pPr>
        <w:ind w:left="3402" w:hanging="360"/>
      </w:pPr>
    </w:lvl>
    <w:lvl w:ilvl="5" w:tplc="0415001B" w:tentative="1">
      <w:start w:val="1"/>
      <w:numFmt w:val="lowerRoman"/>
      <w:lvlText w:val="%6."/>
      <w:lvlJc w:val="right"/>
      <w:pPr>
        <w:ind w:left="4122" w:hanging="180"/>
      </w:pPr>
    </w:lvl>
    <w:lvl w:ilvl="6" w:tplc="0415000F" w:tentative="1">
      <w:start w:val="1"/>
      <w:numFmt w:val="decimal"/>
      <w:lvlText w:val="%7."/>
      <w:lvlJc w:val="left"/>
      <w:pPr>
        <w:ind w:left="4842" w:hanging="360"/>
      </w:pPr>
    </w:lvl>
    <w:lvl w:ilvl="7" w:tplc="04150019" w:tentative="1">
      <w:start w:val="1"/>
      <w:numFmt w:val="lowerLetter"/>
      <w:lvlText w:val="%8."/>
      <w:lvlJc w:val="left"/>
      <w:pPr>
        <w:ind w:left="5562" w:hanging="360"/>
      </w:pPr>
    </w:lvl>
    <w:lvl w:ilvl="8" w:tplc="0415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1" w15:restartNumberingAfterBreak="0">
    <w:nsid w:val="06453AD0"/>
    <w:multiLevelType w:val="hybridMultilevel"/>
    <w:tmpl w:val="FD2AC6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AE80D41"/>
    <w:multiLevelType w:val="hybridMultilevel"/>
    <w:tmpl w:val="9FB2116A"/>
    <w:lvl w:ilvl="0" w:tplc="7ABE6EA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0BE01D3"/>
    <w:multiLevelType w:val="hybridMultilevel"/>
    <w:tmpl w:val="5EDC92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7E14CA"/>
    <w:multiLevelType w:val="hybridMultilevel"/>
    <w:tmpl w:val="97E0EF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524FA7"/>
    <w:multiLevelType w:val="multilevel"/>
    <w:tmpl w:val="C792C4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2EAD4F51"/>
    <w:multiLevelType w:val="hybridMultilevel"/>
    <w:tmpl w:val="3D6CB3E4"/>
    <w:lvl w:ilvl="0" w:tplc="0415000F">
      <w:start w:val="1"/>
      <w:numFmt w:val="decimal"/>
      <w:lvlText w:val="%1."/>
      <w:lvlJc w:val="left"/>
      <w:pPr>
        <w:ind w:left="873" w:hanging="360"/>
      </w:pPr>
    </w:lvl>
    <w:lvl w:ilvl="1" w:tplc="04150019" w:tentative="1">
      <w:start w:val="1"/>
      <w:numFmt w:val="lowerLetter"/>
      <w:lvlText w:val="%2."/>
      <w:lvlJc w:val="left"/>
      <w:pPr>
        <w:ind w:left="1593" w:hanging="360"/>
      </w:pPr>
    </w:lvl>
    <w:lvl w:ilvl="2" w:tplc="0415001B" w:tentative="1">
      <w:start w:val="1"/>
      <w:numFmt w:val="lowerRoman"/>
      <w:lvlText w:val="%3."/>
      <w:lvlJc w:val="right"/>
      <w:pPr>
        <w:ind w:left="2313" w:hanging="180"/>
      </w:pPr>
    </w:lvl>
    <w:lvl w:ilvl="3" w:tplc="0415000F" w:tentative="1">
      <w:start w:val="1"/>
      <w:numFmt w:val="decimal"/>
      <w:lvlText w:val="%4."/>
      <w:lvlJc w:val="left"/>
      <w:pPr>
        <w:ind w:left="3033" w:hanging="360"/>
      </w:pPr>
    </w:lvl>
    <w:lvl w:ilvl="4" w:tplc="04150019" w:tentative="1">
      <w:start w:val="1"/>
      <w:numFmt w:val="lowerLetter"/>
      <w:lvlText w:val="%5."/>
      <w:lvlJc w:val="left"/>
      <w:pPr>
        <w:ind w:left="3753" w:hanging="360"/>
      </w:pPr>
    </w:lvl>
    <w:lvl w:ilvl="5" w:tplc="0415001B" w:tentative="1">
      <w:start w:val="1"/>
      <w:numFmt w:val="lowerRoman"/>
      <w:lvlText w:val="%6."/>
      <w:lvlJc w:val="right"/>
      <w:pPr>
        <w:ind w:left="4473" w:hanging="180"/>
      </w:pPr>
    </w:lvl>
    <w:lvl w:ilvl="6" w:tplc="0415000F" w:tentative="1">
      <w:start w:val="1"/>
      <w:numFmt w:val="decimal"/>
      <w:lvlText w:val="%7."/>
      <w:lvlJc w:val="left"/>
      <w:pPr>
        <w:ind w:left="5193" w:hanging="360"/>
      </w:pPr>
    </w:lvl>
    <w:lvl w:ilvl="7" w:tplc="04150019" w:tentative="1">
      <w:start w:val="1"/>
      <w:numFmt w:val="lowerLetter"/>
      <w:lvlText w:val="%8."/>
      <w:lvlJc w:val="left"/>
      <w:pPr>
        <w:ind w:left="5913" w:hanging="360"/>
      </w:pPr>
    </w:lvl>
    <w:lvl w:ilvl="8" w:tplc="0415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17" w15:restartNumberingAfterBreak="0">
    <w:nsid w:val="31345B51"/>
    <w:multiLevelType w:val="hybridMultilevel"/>
    <w:tmpl w:val="62467A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A62E30"/>
    <w:multiLevelType w:val="hybridMultilevel"/>
    <w:tmpl w:val="2F040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FC2C55"/>
    <w:multiLevelType w:val="multilevel"/>
    <w:tmpl w:val="9FACF9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441E07BE"/>
    <w:multiLevelType w:val="hybridMultilevel"/>
    <w:tmpl w:val="696250D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A2198B"/>
    <w:multiLevelType w:val="hybridMultilevel"/>
    <w:tmpl w:val="213C40B2"/>
    <w:lvl w:ilvl="0" w:tplc="62F6D076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6025209"/>
    <w:multiLevelType w:val="hybridMultilevel"/>
    <w:tmpl w:val="E6B66FD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B413DCD"/>
    <w:multiLevelType w:val="hybridMultilevel"/>
    <w:tmpl w:val="5E9AAA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BE0621"/>
    <w:multiLevelType w:val="hybridMultilevel"/>
    <w:tmpl w:val="95266048"/>
    <w:lvl w:ilvl="0" w:tplc="0415000F">
      <w:start w:val="1"/>
      <w:numFmt w:val="decimal"/>
      <w:lvlText w:val="%1."/>
      <w:lvlJc w:val="left"/>
      <w:pPr>
        <w:ind w:left="873" w:hanging="360"/>
      </w:pPr>
    </w:lvl>
    <w:lvl w:ilvl="1" w:tplc="04150019">
      <w:start w:val="1"/>
      <w:numFmt w:val="lowerLetter"/>
      <w:lvlText w:val="%2."/>
      <w:lvlJc w:val="left"/>
      <w:pPr>
        <w:ind w:left="1593" w:hanging="360"/>
      </w:pPr>
    </w:lvl>
    <w:lvl w:ilvl="2" w:tplc="0415001B" w:tentative="1">
      <w:start w:val="1"/>
      <w:numFmt w:val="lowerRoman"/>
      <w:lvlText w:val="%3."/>
      <w:lvlJc w:val="right"/>
      <w:pPr>
        <w:ind w:left="2313" w:hanging="180"/>
      </w:pPr>
    </w:lvl>
    <w:lvl w:ilvl="3" w:tplc="0415000F" w:tentative="1">
      <w:start w:val="1"/>
      <w:numFmt w:val="decimal"/>
      <w:lvlText w:val="%4."/>
      <w:lvlJc w:val="left"/>
      <w:pPr>
        <w:ind w:left="3033" w:hanging="360"/>
      </w:pPr>
    </w:lvl>
    <w:lvl w:ilvl="4" w:tplc="04150019" w:tentative="1">
      <w:start w:val="1"/>
      <w:numFmt w:val="lowerLetter"/>
      <w:lvlText w:val="%5."/>
      <w:lvlJc w:val="left"/>
      <w:pPr>
        <w:ind w:left="3753" w:hanging="360"/>
      </w:pPr>
    </w:lvl>
    <w:lvl w:ilvl="5" w:tplc="0415001B" w:tentative="1">
      <w:start w:val="1"/>
      <w:numFmt w:val="lowerRoman"/>
      <w:lvlText w:val="%6."/>
      <w:lvlJc w:val="right"/>
      <w:pPr>
        <w:ind w:left="4473" w:hanging="180"/>
      </w:pPr>
    </w:lvl>
    <w:lvl w:ilvl="6" w:tplc="0415000F" w:tentative="1">
      <w:start w:val="1"/>
      <w:numFmt w:val="decimal"/>
      <w:lvlText w:val="%7."/>
      <w:lvlJc w:val="left"/>
      <w:pPr>
        <w:ind w:left="5193" w:hanging="360"/>
      </w:pPr>
    </w:lvl>
    <w:lvl w:ilvl="7" w:tplc="04150019" w:tentative="1">
      <w:start w:val="1"/>
      <w:numFmt w:val="lowerLetter"/>
      <w:lvlText w:val="%8."/>
      <w:lvlJc w:val="left"/>
      <w:pPr>
        <w:ind w:left="5913" w:hanging="360"/>
      </w:pPr>
    </w:lvl>
    <w:lvl w:ilvl="8" w:tplc="0415001B" w:tentative="1">
      <w:start w:val="1"/>
      <w:numFmt w:val="lowerRoman"/>
      <w:lvlText w:val="%9."/>
      <w:lvlJc w:val="right"/>
      <w:pPr>
        <w:ind w:left="6633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0"/>
  </w:num>
  <w:num w:numId="11">
    <w:abstractNumId w:val="12"/>
  </w:num>
  <w:num w:numId="12">
    <w:abstractNumId w:val="22"/>
  </w:num>
  <w:num w:numId="13">
    <w:abstractNumId w:val="0"/>
  </w:num>
  <w:num w:numId="14">
    <w:abstractNumId w:val="17"/>
  </w:num>
  <w:num w:numId="15">
    <w:abstractNumId w:val="18"/>
  </w:num>
  <w:num w:numId="16">
    <w:abstractNumId w:val="16"/>
  </w:num>
  <w:num w:numId="17">
    <w:abstractNumId w:val="23"/>
  </w:num>
  <w:num w:numId="18">
    <w:abstractNumId w:val="24"/>
  </w:num>
  <w:num w:numId="19">
    <w:abstractNumId w:val="14"/>
  </w:num>
  <w:num w:numId="20">
    <w:abstractNumId w:val="10"/>
  </w:num>
  <w:num w:numId="21">
    <w:abstractNumId w:val="15"/>
  </w:num>
  <w:num w:numId="22">
    <w:abstractNumId w:val="21"/>
  </w:num>
  <w:num w:numId="23">
    <w:abstractNumId w:val="11"/>
  </w:num>
  <w:num w:numId="24">
    <w:abstractNumId w:val="13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defaultTabStop w:val="1134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765B"/>
    <w:rsid w:val="00010803"/>
    <w:rsid w:val="00012CD9"/>
    <w:rsid w:val="00024EBD"/>
    <w:rsid w:val="000366A4"/>
    <w:rsid w:val="00051F64"/>
    <w:rsid w:val="0005317C"/>
    <w:rsid w:val="000724A3"/>
    <w:rsid w:val="0007318E"/>
    <w:rsid w:val="000760E8"/>
    <w:rsid w:val="000877B2"/>
    <w:rsid w:val="0009304C"/>
    <w:rsid w:val="000956EC"/>
    <w:rsid w:val="000A1931"/>
    <w:rsid w:val="000A5E49"/>
    <w:rsid w:val="000B481A"/>
    <w:rsid w:val="000B4E91"/>
    <w:rsid w:val="000C3266"/>
    <w:rsid w:val="000C7070"/>
    <w:rsid w:val="000C79F6"/>
    <w:rsid w:val="000D1FB4"/>
    <w:rsid w:val="000D429C"/>
    <w:rsid w:val="000F29A0"/>
    <w:rsid w:val="000F4051"/>
    <w:rsid w:val="000F4382"/>
    <w:rsid w:val="000F4FE5"/>
    <w:rsid w:val="0011041E"/>
    <w:rsid w:val="0013442D"/>
    <w:rsid w:val="00137FAD"/>
    <w:rsid w:val="00140B2D"/>
    <w:rsid w:val="0014607D"/>
    <w:rsid w:val="00167824"/>
    <w:rsid w:val="00172409"/>
    <w:rsid w:val="001A0387"/>
    <w:rsid w:val="001A5127"/>
    <w:rsid w:val="001F2970"/>
    <w:rsid w:val="001F6887"/>
    <w:rsid w:val="001F7ACC"/>
    <w:rsid w:val="00200CC5"/>
    <w:rsid w:val="00201DC3"/>
    <w:rsid w:val="00206CFD"/>
    <w:rsid w:val="002102B1"/>
    <w:rsid w:val="002227EB"/>
    <w:rsid w:val="00225ECF"/>
    <w:rsid w:val="00243ACA"/>
    <w:rsid w:val="002530EE"/>
    <w:rsid w:val="002541E7"/>
    <w:rsid w:val="00280E48"/>
    <w:rsid w:val="00287057"/>
    <w:rsid w:val="00287F75"/>
    <w:rsid w:val="0029394A"/>
    <w:rsid w:val="002A55E9"/>
    <w:rsid w:val="002A7A58"/>
    <w:rsid w:val="002B242E"/>
    <w:rsid w:val="002C23B2"/>
    <w:rsid w:val="002D590A"/>
    <w:rsid w:val="002D6C9F"/>
    <w:rsid w:val="002E2099"/>
    <w:rsid w:val="002E3701"/>
    <w:rsid w:val="002E4117"/>
    <w:rsid w:val="00307FEA"/>
    <w:rsid w:val="00313208"/>
    <w:rsid w:val="0032363B"/>
    <w:rsid w:val="00332CFD"/>
    <w:rsid w:val="0035530A"/>
    <w:rsid w:val="00357F2E"/>
    <w:rsid w:val="003635C6"/>
    <w:rsid w:val="00367B5C"/>
    <w:rsid w:val="00377E5F"/>
    <w:rsid w:val="00381F29"/>
    <w:rsid w:val="00384ED4"/>
    <w:rsid w:val="00394ECB"/>
    <w:rsid w:val="003961D1"/>
    <w:rsid w:val="00396CC5"/>
    <w:rsid w:val="0039745E"/>
    <w:rsid w:val="003A50F1"/>
    <w:rsid w:val="003B11A2"/>
    <w:rsid w:val="003D5867"/>
    <w:rsid w:val="003E1DAE"/>
    <w:rsid w:val="003F17C1"/>
    <w:rsid w:val="004002C0"/>
    <w:rsid w:val="00401E5E"/>
    <w:rsid w:val="00403EAF"/>
    <w:rsid w:val="00417808"/>
    <w:rsid w:val="00422432"/>
    <w:rsid w:val="00427EBD"/>
    <w:rsid w:val="004635FD"/>
    <w:rsid w:val="004671A5"/>
    <w:rsid w:val="00471C1B"/>
    <w:rsid w:val="004807A0"/>
    <w:rsid w:val="00485595"/>
    <w:rsid w:val="00491167"/>
    <w:rsid w:val="004962D7"/>
    <w:rsid w:val="004974FD"/>
    <w:rsid w:val="004A44AD"/>
    <w:rsid w:val="004B432A"/>
    <w:rsid w:val="004B787D"/>
    <w:rsid w:val="004C37F4"/>
    <w:rsid w:val="004C4E13"/>
    <w:rsid w:val="004C5C91"/>
    <w:rsid w:val="004E27F7"/>
    <w:rsid w:val="004E5EF1"/>
    <w:rsid w:val="004F5E82"/>
    <w:rsid w:val="005262DA"/>
    <w:rsid w:val="00544381"/>
    <w:rsid w:val="00552AAC"/>
    <w:rsid w:val="00556709"/>
    <w:rsid w:val="00563EF6"/>
    <w:rsid w:val="0056471C"/>
    <w:rsid w:val="00576B35"/>
    <w:rsid w:val="005839D3"/>
    <w:rsid w:val="00584234"/>
    <w:rsid w:val="00591E10"/>
    <w:rsid w:val="005933A5"/>
    <w:rsid w:val="00596B87"/>
    <w:rsid w:val="005978F2"/>
    <w:rsid w:val="005A2879"/>
    <w:rsid w:val="005A3320"/>
    <w:rsid w:val="005B2EEA"/>
    <w:rsid w:val="005B40C5"/>
    <w:rsid w:val="005B410E"/>
    <w:rsid w:val="005C750D"/>
    <w:rsid w:val="005D23C0"/>
    <w:rsid w:val="005D3052"/>
    <w:rsid w:val="005E3CA1"/>
    <w:rsid w:val="005F0279"/>
    <w:rsid w:val="005F33D7"/>
    <w:rsid w:val="005F4FC2"/>
    <w:rsid w:val="00607BF8"/>
    <w:rsid w:val="00607DC4"/>
    <w:rsid w:val="00616109"/>
    <w:rsid w:val="0061795D"/>
    <w:rsid w:val="00627054"/>
    <w:rsid w:val="0064201C"/>
    <w:rsid w:val="006500FE"/>
    <w:rsid w:val="00655E42"/>
    <w:rsid w:val="00663143"/>
    <w:rsid w:val="00670365"/>
    <w:rsid w:val="00670370"/>
    <w:rsid w:val="00685248"/>
    <w:rsid w:val="00686E6B"/>
    <w:rsid w:val="006940F8"/>
    <w:rsid w:val="006975DB"/>
    <w:rsid w:val="006B12B2"/>
    <w:rsid w:val="006B46D2"/>
    <w:rsid w:val="006B5091"/>
    <w:rsid w:val="006C2CED"/>
    <w:rsid w:val="006D1875"/>
    <w:rsid w:val="006E09E4"/>
    <w:rsid w:val="006E3723"/>
    <w:rsid w:val="006E66A0"/>
    <w:rsid w:val="006F4D7B"/>
    <w:rsid w:val="006F7DD5"/>
    <w:rsid w:val="00715177"/>
    <w:rsid w:val="00723E9E"/>
    <w:rsid w:val="00727005"/>
    <w:rsid w:val="00732BA2"/>
    <w:rsid w:val="00734459"/>
    <w:rsid w:val="007377EF"/>
    <w:rsid w:val="00740854"/>
    <w:rsid w:val="007436FE"/>
    <w:rsid w:val="00745256"/>
    <w:rsid w:val="00751137"/>
    <w:rsid w:val="007657E1"/>
    <w:rsid w:val="00770740"/>
    <w:rsid w:val="007828A8"/>
    <w:rsid w:val="007926AC"/>
    <w:rsid w:val="007C007C"/>
    <w:rsid w:val="007C10B7"/>
    <w:rsid w:val="007C267E"/>
    <w:rsid w:val="007E0D59"/>
    <w:rsid w:val="007E31FB"/>
    <w:rsid w:val="007E5171"/>
    <w:rsid w:val="007E5ACF"/>
    <w:rsid w:val="007F5AAC"/>
    <w:rsid w:val="00811B07"/>
    <w:rsid w:val="0081775F"/>
    <w:rsid w:val="008312F0"/>
    <w:rsid w:val="00834F57"/>
    <w:rsid w:val="00836B7E"/>
    <w:rsid w:val="00857C53"/>
    <w:rsid w:val="00861A6F"/>
    <w:rsid w:val="00872EA1"/>
    <w:rsid w:val="00880006"/>
    <w:rsid w:val="008835CA"/>
    <w:rsid w:val="00883DEC"/>
    <w:rsid w:val="008846A2"/>
    <w:rsid w:val="00884E84"/>
    <w:rsid w:val="008B4C33"/>
    <w:rsid w:val="008C2ED9"/>
    <w:rsid w:val="008D07E3"/>
    <w:rsid w:val="008D4484"/>
    <w:rsid w:val="008E0E88"/>
    <w:rsid w:val="008E179D"/>
    <w:rsid w:val="008F25BD"/>
    <w:rsid w:val="008F2D8C"/>
    <w:rsid w:val="008F3854"/>
    <w:rsid w:val="008F4ADB"/>
    <w:rsid w:val="00910A7A"/>
    <w:rsid w:val="00917DED"/>
    <w:rsid w:val="009208ED"/>
    <w:rsid w:val="00932764"/>
    <w:rsid w:val="009431C5"/>
    <w:rsid w:val="00943EED"/>
    <w:rsid w:val="00956DE2"/>
    <w:rsid w:val="00961E08"/>
    <w:rsid w:val="00964917"/>
    <w:rsid w:val="00976F2E"/>
    <w:rsid w:val="00980B8C"/>
    <w:rsid w:val="00980F85"/>
    <w:rsid w:val="00992EC9"/>
    <w:rsid w:val="009A5B20"/>
    <w:rsid w:val="009A6E84"/>
    <w:rsid w:val="009D43CE"/>
    <w:rsid w:val="009D4847"/>
    <w:rsid w:val="009E4D7B"/>
    <w:rsid w:val="00A1179E"/>
    <w:rsid w:val="00A422B9"/>
    <w:rsid w:val="00A46339"/>
    <w:rsid w:val="00A47988"/>
    <w:rsid w:val="00A53670"/>
    <w:rsid w:val="00A70758"/>
    <w:rsid w:val="00A70B50"/>
    <w:rsid w:val="00A74DE1"/>
    <w:rsid w:val="00A86CEE"/>
    <w:rsid w:val="00A86D4E"/>
    <w:rsid w:val="00AA1CE9"/>
    <w:rsid w:val="00AC29F9"/>
    <w:rsid w:val="00AE0106"/>
    <w:rsid w:val="00AF765B"/>
    <w:rsid w:val="00B02155"/>
    <w:rsid w:val="00B07911"/>
    <w:rsid w:val="00B16619"/>
    <w:rsid w:val="00B17463"/>
    <w:rsid w:val="00B27434"/>
    <w:rsid w:val="00B31EED"/>
    <w:rsid w:val="00B53402"/>
    <w:rsid w:val="00B762E1"/>
    <w:rsid w:val="00B80048"/>
    <w:rsid w:val="00B83B7D"/>
    <w:rsid w:val="00B94EDF"/>
    <w:rsid w:val="00BB450A"/>
    <w:rsid w:val="00BC543A"/>
    <w:rsid w:val="00BE25D8"/>
    <w:rsid w:val="00BE48EB"/>
    <w:rsid w:val="00BE665E"/>
    <w:rsid w:val="00BE747A"/>
    <w:rsid w:val="00C1335B"/>
    <w:rsid w:val="00C16ECC"/>
    <w:rsid w:val="00C237EF"/>
    <w:rsid w:val="00C274D4"/>
    <w:rsid w:val="00C31EB6"/>
    <w:rsid w:val="00C41547"/>
    <w:rsid w:val="00C6369E"/>
    <w:rsid w:val="00C66B90"/>
    <w:rsid w:val="00C7214D"/>
    <w:rsid w:val="00C85FDB"/>
    <w:rsid w:val="00C92F92"/>
    <w:rsid w:val="00CA2C97"/>
    <w:rsid w:val="00CB0186"/>
    <w:rsid w:val="00CB5C99"/>
    <w:rsid w:val="00CB70F5"/>
    <w:rsid w:val="00CC4183"/>
    <w:rsid w:val="00CC77FB"/>
    <w:rsid w:val="00CE7D00"/>
    <w:rsid w:val="00CF1D29"/>
    <w:rsid w:val="00CF2694"/>
    <w:rsid w:val="00D03F20"/>
    <w:rsid w:val="00D06E9C"/>
    <w:rsid w:val="00D10FC3"/>
    <w:rsid w:val="00D2360A"/>
    <w:rsid w:val="00D241E4"/>
    <w:rsid w:val="00D313C8"/>
    <w:rsid w:val="00D3558B"/>
    <w:rsid w:val="00D36643"/>
    <w:rsid w:val="00D374BE"/>
    <w:rsid w:val="00D45C81"/>
    <w:rsid w:val="00D752FD"/>
    <w:rsid w:val="00D777CF"/>
    <w:rsid w:val="00D926FB"/>
    <w:rsid w:val="00D9717C"/>
    <w:rsid w:val="00DA18E4"/>
    <w:rsid w:val="00DB5B4F"/>
    <w:rsid w:val="00DB6C02"/>
    <w:rsid w:val="00DD7667"/>
    <w:rsid w:val="00DE0ADA"/>
    <w:rsid w:val="00DE1A68"/>
    <w:rsid w:val="00DE449A"/>
    <w:rsid w:val="00DF4F41"/>
    <w:rsid w:val="00E11C33"/>
    <w:rsid w:val="00E149EA"/>
    <w:rsid w:val="00E27A65"/>
    <w:rsid w:val="00E406C7"/>
    <w:rsid w:val="00E409AF"/>
    <w:rsid w:val="00E417CE"/>
    <w:rsid w:val="00E45F9E"/>
    <w:rsid w:val="00E67CCC"/>
    <w:rsid w:val="00E86608"/>
    <w:rsid w:val="00E86B3F"/>
    <w:rsid w:val="00E95C3D"/>
    <w:rsid w:val="00EA5D7A"/>
    <w:rsid w:val="00EB45A3"/>
    <w:rsid w:val="00ED0068"/>
    <w:rsid w:val="00ED3A3E"/>
    <w:rsid w:val="00ED72EC"/>
    <w:rsid w:val="00EE0C63"/>
    <w:rsid w:val="00EE3C54"/>
    <w:rsid w:val="00EE573C"/>
    <w:rsid w:val="00EF345B"/>
    <w:rsid w:val="00EF4E0A"/>
    <w:rsid w:val="00EF5D75"/>
    <w:rsid w:val="00EF7A37"/>
    <w:rsid w:val="00F021F8"/>
    <w:rsid w:val="00F12B86"/>
    <w:rsid w:val="00F13F63"/>
    <w:rsid w:val="00F21970"/>
    <w:rsid w:val="00F30697"/>
    <w:rsid w:val="00F41B9B"/>
    <w:rsid w:val="00F422F9"/>
    <w:rsid w:val="00F64B4F"/>
    <w:rsid w:val="00F701CD"/>
    <w:rsid w:val="00F8115F"/>
    <w:rsid w:val="00F82C4E"/>
    <w:rsid w:val="00FB536B"/>
    <w:rsid w:val="00FC2955"/>
    <w:rsid w:val="00FC2DD5"/>
    <w:rsid w:val="00FC56A2"/>
    <w:rsid w:val="00FD3892"/>
    <w:rsid w:val="00FD5E9E"/>
    <w:rsid w:val="00FE013F"/>
    <w:rsid w:val="00FE5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D052E8DD-E433-467B-AB8D-9AB3C1A3D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0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16109"/>
    <w:pPr>
      <w:widowControl w:val="0"/>
      <w:suppressAutoHyphens/>
    </w:pPr>
    <w:rPr>
      <w:rFonts w:ascii="Calibri" w:eastAsia="Segoe UI" w:hAnsi="Calibri" w:cs="Tahoma"/>
      <w:color w:val="000000"/>
      <w:sz w:val="22"/>
      <w:szCs w:val="24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9394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eksttreci">
    <w:name w:val="Tekst treści"/>
    <w:basedOn w:val="Normalny"/>
    <w:next w:val="Normalny"/>
    <w:rsid w:val="008B4C33"/>
    <w:pPr>
      <w:spacing w:before="900" w:line="269" w:lineRule="exact"/>
      <w:ind w:hanging="320"/>
      <w:jc w:val="both"/>
    </w:pPr>
    <w:rPr>
      <w:rFonts w:ascii="Batang" w:eastAsia="Batang" w:hAnsi="Batang" w:cs="Batang"/>
      <w:color w:val="auto"/>
      <w:kern w:val="1"/>
      <w:sz w:val="20"/>
      <w:szCs w:val="20"/>
      <w:lang w:val="pl-PL" w:eastAsia="pl-PL" w:bidi="ar-SA"/>
    </w:rPr>
  </w:style>
  <w:style w:type="paragraph" w:styleId="Nagwek">
    <w:name w:val="header"/>
    <w:basedOn w:val="Normalny"/>
    <w:link w:val="NagwekZnak"/>
    <w:unhideWhenUsed/>
    <w:rsid w:val="00FC295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FC2955"/>
    <w:rPr>
      <w:rFonts w:ascii="Calibri" w:eastAsia="Segoe UI" w:hAnsi="Calibri" w:cs="Tahoma"/>
      <w:color w:val="000000"/>
      <w:sz w:val="22"/>
      <w:szCs w:val="24"/>
      <w:lang w:val="en-US" w:eastAsia="en-US" w:bidi="en-US"/>
    </w:rPr>
  </w:style>
  <w:style w:type="paragraph" w:styleId="Stopka">
    <w:name w:val="footer"/>
    <w:basedOn w:val="Normalny"/>
    <w:link w:val="StopkaZnak"/>
    <w:uiPriority w:val="99"/>
    <w:unhideWhenUsed/>
    <w:rsid w:val="00FC295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C2955"/>
    <w:rPr>
      <w:rFonts w:ascii="Calibri" w:eastAsia="Segoe UI" w:hAnsi="Calibri" w:cs="Tahoma"/>
      <w:color w:val="000000"/>
      <w:sz w:val="22"/>
      <w:szCs w:val="24"/>
      <w:lang w:val="en-US" w:eastAsia="en-US" w:bidi="en-US"/>
    </w:rPr>
  </w:style>
  <w:style w:type="paragraph" w:customStyle="1" w:styleId="Jasnasiatkaakcent31">
    <w:name w:val="Jasna siatka — akcent 31"/>
    <w:basedOn w:val="Normalny"/>
    <w:qFormat/>
    <w:rsid w:val="004B787D"/>
    <w:pPr>
      <w:widowControl/>
      <w:suppressAutoHyphens w:val="0"/>
      <w:spacing w:after="200" w:line="276" w:lineRule="auto"/>
      <w:ind w:left="720"/>
      <w:contextualSpacing/>
    </w:pPr>
    <w:rPr>
      <w:rFonts w:eastAsia="Calibri" w:cs="Times New Roman"/>
      <w:color w:val="auto"/>
      <w:szCs w:val="22"/>
      <w:lang w:val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28A8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828A8"/>
    <w:rPr>
      <w:rFonts w:ascii="Tahoma" w:eastAsia="Segoe UI" w:hAnsi="Tahoma" w:cs="Tahoma"/>
      <w:color w:val="000000"/>
      <w:sz w:val="16"/>
      <w:szCs w:val="16"/>
      <w:lang w:bidi="en-US"/>
    </w:rPr>
  </w:style>
  <w:style w:type="character" w:styleId="Odwoaniedokomentarza">
    <w:name w:val="annotation reference"/>
    <w:uiPriority w:val="99"/>
    <w:semiHidden/>
    <w:unhideWhenUsed/>
    <w:rsid w:val="00137FA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37FAD"/>
    <w:pPr>
      <w:widowControl/>
    </w:pPr>
    <w:rPr>
      <w:rFonts w:ascii="Liberation Serif" w:eastAsia="SimSun" w:hAnsi="Liberation Serif" w:cs="Mangal"/>
      <w:color w:val="auto"/>
      <w:kern w:val="1"/>
      <w:sz w:val="20"/>
      <w:szCs w:val="18"/>
      <w:lang w:val="pl-PL" w:eastAsia="zh-CN" w:bidi="hi-IN"/>
    </w:rPr>
  </w:style>
  <w:style w:type="character" w:customStyle="1" w:styleId="TekstkomentarzaZnak">
    <w:name w:val="Tekst komentarza Znak"/>
    <w:link w:val="Tekstkomentarza"/>
    <w:uiPriority w:val="99"/>
    <w:semiHidden/>
    <w:rsid w:val="00137FAD"/>
    <w:rPr>
      <w:rFonts w:ascii="Liberation Serif" w:eastAsia="SimSun" w:hAnsi="Liberation Serif" w:cs="Mangal"/>
      <w:kern w:val="1"/>
      <w:szCs w:val="18"/>
      <w:lang w:val="pl-PL"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2F92"/>
    <w:pPr>
      <w:widowControl w:val="0"/>
    </w:pPr>
    <w:rPr>
      <w:rFonts w:ascii="Calibri" w:eastAsia="Segoe UI" w:hAnsi="Calibri" w:cs="Tahoma"/>
      <w:b/>
      <w:bCs/>
      <w:color w:val="000000"/>
      <w:lang w:bidi="en-US"/>
    </w:rPr>
  </w:style>
  <w:style w:type="character" w:customStyle="1" w:styleId="TematkomentarzaZnak">
    <w:name w:val="Temat komentarza Znak"/>
    <w:link w:val="Tematkomentarza"/>
    <w:uiPriority w:val="99"/>
    <w:semiHidden/>
    <w:rsid w:val="00C92F92"/>
    <w:rPr>
      <w:rFonts w:ascii="Calibri" w:eastAsia="Segoe UI" w:hAnsi="Calibri" w:cs="Tahoma"/>
      <w:b/>
      <w:bCs/>
      <w:color w:val="000000"/>
      <w:kern w:val="1"/>
      <w:szCs w:val="18"/>
      <w:lang w:val="pl-PL" w:eastAsia="zh-CN" w:bidi="en-US"/>
    </w:rPr>
  </w:style>
  <w:style w:type="paragraph" w:customStyle="1" w:styleId="Bezodstpw1">
    <w:name w:val="Bez odstępów1"/>
    <w:qFormat/>
    <w:rsid w:val="00C92F92"/>
    <w:pPr>
      <w:suppressAutoHyphens/>
      <w:ind w:left="144" w:firstLine="9"/>
      <w:jc w:val="both"/>
    </w:pPr>
    <w:rPr>
      <w:color w:val="000000"/>
      <w:kern w:val="1"/>
      <w:sz w:val="24"/>
      <w:szCs w:val="22"/>
      <w:lang w:eastAsia="zh-CN"/>
    </w:rPr>
  </w:style>
  <w:style w:type="paragraph" w:customStyle="1" w:styleId="Kolorowalistaakcent11">
    <w:name w:val="Kolorowa lista — akcent 11"/>
    <w:basedOn w:val="Normalny"/>
    <w:uiPriority w:val="34"/>
    <w:qFormat/>
    <w:rsid w:val="0039745E"/>
    <w:pPr>
      <w:widowControl/>
      <w:ind w:left="720"/>
      <w:contextualSpacing/>
    </w:pPr>
    <w:rPr>
      <w:rFonts w:ascii="Liberation Serif" w:eastAsia="SimSun" w:hAnsi="Liberation Serif" w:cs="Mangal"/>
      <w:color w:val="auto"/>
      <w:kern w:val="1"/>
      <w:sz w:val="24"/>
      <w:szCs w:val="21"/>
      <w:lang w:val="pl-PL" w:eastAsia="zh-CN" w:bidi="hi-IN"/>
    </w:rPr>
  </w:style>
  <w:style w:type="paragraph" w:customStyle="1" w:styleId="Kolorowecieniowanieakcent11">
    <w:name w:val="Kolorowe cieniowanie — akcent 11"/>
    <w:hidden/>
    <w:uiPriority w:val="99"/>
    <w:semiHidden/>
    <w:rsid w:val="00CF1D29"/>
    <w:rPr>
      <w:rFonts w:ascii="Calibri" w:eastAsia="Segoe UI" w:hAnsi="Calibri" w:cs="Tahoma"/>
      <w:color w:val="000000"/>
      <w:sz w:val="22"/>
      <w:szCs w:val="24"/>
      <w:lang w:val="en-US" w:eastAsia="en-US" w:bidi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63143"/>
    <w:rPr>
      <w:sz w:val="24"/>
    </w:rPr>
  </w:style>
  <w:style w:type="character" w:customStyle="1" w:styleId="TekstprzypisudolnegoZnak">
    <w:name w:val="Tekst przypisu dolnego Znak"/>
    <w:link w:val="Tekstprzypisudolnego"/>
    <w:uiPriority w:val="99"/>
    <w:rsid w:val="00663143"/>
    <w:rPr>
      <w:rFonts w:ascii="Calibri" w:eastAsia="Segoe UI" w:hAnsi="Calibri" w:cs="Tahoma"/>
      <w:color w:val="000000"/>
      <w:sz w:val="24"/>
      <w:szCs w:val="24"/>
      <w:lang w:val="en-US" w:eastAsia="en-US" w:bidi="en-US"/>
    </w:rPr>
  </w:style>
  <w:style w:type="character" w:styleId="Odwoanieprzypisudolnego">
    <w:name w:val="footnote reference"/>
    <w:uiPriority w:val="99"/>
    <w:unhideWhenUsed/>
    <w:rsid w:val="00663143"/>
    <w:rPr>
      <w:vertAlign w:val="superscript"/>
    </w:rPr>
  </w:style>
  <w:style w:type="character" w:styleId="Hipercze">
    <w:name w:val="Hyperlink"/>
    <w:uiPriority w:val="99"/>
    <w:unhideWhenUsed/>
    <w:rsid w:val="004B43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BEE90E-8D84-49A7-817C-F458087DF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2681</Words>
  <Characters>16086</Characters>
  <Application>Microsoft Office Word</Application>
  <DocSecurity>0</DocSecurity>
  <Lines>134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Company>Deloitte Central Europe</Company>
  <LinksUpToDate>false</LinksUpToDate>
  <CharactersWithSpaces>18730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creator>W</dc:creator>
  <cp:lastModifiedBy>Tomasz Jurczak</cp:lastModifiedBy>
  <cp:revision>13</cp:revision>
  <cp:lastPrinted>2018-10-29T13:19:00Z</cp:lastPrinted>
  <dcterms:created xsi:type="dcterms:W3CDTF">2018-11-28T09:59:00Z</dcterms:created>
  <dcterms:modified xsi:type="dcterms:W3CDTF">2019-01-28T15:13:00Z</dcterms:modified>
</cp:coreProperties>
</file>